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F6EA3" w:rsidRPr="00361B94" w:rsidRDefault="00EF6EA3" w:rsidP="006C4F3C">
      <w:pPr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Test: Module </w:t>
      </w:r>
      <w:r w:rsidR="00F41FA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8</w:t>
      </w: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</w:p>
    <w:p w:rsidR="00EF6EA3" w:rsidRPr="00361B94" w:rsidRDefault="00EF6EA3" w:rsidP="006B6CB2">
      <w:pPr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F6EA3" w:rsidRDefault="00EF6EA3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VOCABULARY</w:t>
      </w:r>
    </w:p>
    <w:p w:rsidR="00F41FA4" w:rsidRDefault="00F41FA4" w:rsidP="00F41FA4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p w:rsidR="00F41FA4" w:rsidRPr="00F41FA4" w:rsidRDefault="00F41FA4" w:rsidP="00F41FA4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 xml:space="preserve">A. </w:t>
      </w:r>
      <w:r w:rsidRPr="00F41FA4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Write the words under the correct heading.</w:t>
      </w:r>
    </w:p>
    <w:tbl>
      <w:tblPr>
        <w:tblpPr w:leftFromText="180" w:rightFromText="180" w:vertAnchor="text" w:horzAnchor="page" w:tblpX="1753" w:tblpY="263"/>
        <w:tblW w:w="7196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7196"/>
      </w:tblGrid>
      <w:tr w:rsidR="00F41FA4" w:rsidRPr="00D17E27" w:rsidTr="00F41FA4">
        <w:trPr>
          <w:trHeight w:val="409"/>
        </w:trPr>
        <w:tc>
          <w:tcPr>
            <w:tcW w:w="7196" w:type="dxa"/>
            <w:vAlign w:val="center"/>
          </w:tcPr>
          <w:p w:rsidR="00F41FA4" w:rsidRDefault="00F41FA4" w:rsidP="00F41FA4">
            <w:pPr>
              <w:pStyle w:val="VOCABULARYHUB"/>
              <w:rPr>
                <w:rFonts w:ascii="Arial" w:hAnsi="Arial" w:cs="Arial"/>
              </w:rPr>
            </w:pPr>
            <w:r w:rsidRPr="00F41FA4">
              <w:rPr>
                <w:rFonts w:ascii="Arial" w:hAnsi="Arial" w:cs="Arial"/>
              </w:rPr>
              <w:t>forest         hiking         mountain         sightseeing         river</w:t>
            </w:r>
          </w:p>
          <w:p w:rsidR="00F41FA4" w:rsidRPr="00FB27F0" w:rsidRDefault="00F41FA4" w:rsidP="00F41FA4">
            <w:pPr>
              <w:pStyle w:val="VOCABULARYHUB"/>
              <w:rPr>
                <w:rFonts w:ascii="Arial" w:hAnsi="Arial" w:cs="Arial"/>
              </w:rPr>
            </w:pPr>
            <w:r w:rsidRPr="00F41FA4">
              <w:rPr>
                <w:rFonts w:ascii="Arial" w:hAnsi="Arial" w:cs="Arial"/>
              </w:rPr>
              <w:t>backache         the flu         sunbathing         sore throat</w:t>
            </w:r>
          </w:p>
        </w:tc>
      </w:tr>
    </w:tbl>
    <w:p w:rsidR="00F41FA4" w:rsidRDefault="00F41FA4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9B1282" w:rsidRDefault="009B1282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20"/>
          <w:szCs w:val="20"/>
          <w:lang w:eastAsia="el-GR"/>
        </w:rPr>
      </w:pPr>
    </w:p>
    <w:p w:rsidR="00F41FA4" w:rsidRDefault="00F41FA4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20"/>
          <w:szCs w:val="20"/>
          <w:lang w:eastAsia="el-GR"/>
        </w:rPr>
      </w:pPr>
    </w:p>
    <w:p w:rsidR="00F41FA4" w:rsidRDefault="00F41FA4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20"/>
          <w:szCs w:val="20"/>
          <w:lang w:eastAsia="el-GR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2"/>
        <w:gridCol w:w="3434"/>
        <w:gridCol w:w="3546"/>
      </w:tblGrid>
      <w:tr w:rsidR="003C7204" w:rsidRPr="00880F5D" w:rsidTr="003C7204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C7204" w:rsidRPr="00880F5D" w:rsidRDefault="003C7204" w:rsidP="003C7204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AILMENTS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7204" w:rsidRPr="00880F5D" w:rsidRDefault="003C7204" w:rsidP="003C7204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VACATION ACTIVITIES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7204" w:rsidRPr="00880F5D" w:rsidRDefault="003C7204" w:rsidP="003C7204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GEOGRAPHICAL FEATURES</w:t>
            </w:r>
          </w:p>
        </w:tc>
      </w:tr>
      <w:tr w:rsidR="003C7204" w:rsidRPr="00D17E27" w:rsidTr="003C7204">
        <w:tc>
          <w:tcPr>
            <w:tcW w:w="2952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  <w:t>toothache</w:t>
            </w:r>
          </w:p>
        </w:tc>
        <w:tc>
          <w:tcPr>
            <w:tcW w:w="3434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  <w:t>fishing</w:t>
            </w:r>
          </w:p>
        </w:tc>
        <w:tc>
          <w:tcPr>
            <w:tcW w:w="3546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  <w:t>ocean</w:t>
            </w:r>
          </w:p>
        </w:tc>
      </w:tr>
      <w:tr w:rsidR="003C7204" w:rsidRPr="00D17E27" w:rsidTr="003C7204">
        <w:tc>
          <w:tcPr>
            <w:tcW w:w="2952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434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546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3C7204" w:rsidRPr="00D17E27" w:rsidTr="003C7204">
        <w:tc>
          <w:tcPr>
            <w:tcW w:w="2952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434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546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3C7204" w:rsidRPr="00D17E27" w:rsidTr="003C7204">
        <w:tc>
          <w:tcPr>
            <w:tcW w:w="2952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434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546" w:type="dxa"/>
          </w:tcPr>
          <w:p w:rsidR="003C7204" w:rsidRPr="00D17E27" w:rsidRDefault="003C7204" w:rsidP="003C7204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</w:tbl>
    <w:p w:rsidR="00F41FA4" w:rsidRPr="00F41FA4" w:rsidRDefault="002752C2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noProof/>
          <w:lang w:val="el-GR" w:eastAsia="el-GR"/>
        </w:rPr>
        <w:pict>
          <v:group id="_x0000_s1712" style="position:absolute;left:0;text-align:left;margin-left:372.9pt;margin-top:388.9pt;width:79.2pt;height:21.35pt;z-index:251767808;mso-wrap-distance-left:0;mso-wrap-distance-right:0;mso-position-horizontal-relative:text;mso-position-vertical-relative:text" coordorigin="6859,73" coordsize="1584,427">
            <o:lock v:ext="edit" text="t"/>
            <v:rect id="_x0000_s1713" style="position:absolute;left:7599;top:75;width:425;height:425;v-text-anchor:middle" fillcolor="#ddd" strokeweight=".18mm">
              <v:fill color2="#222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714" type="#_x0000_t202" style="position:absolute;left:8018;top:73;width:425;height:425;v-text-anchor:middle" fillcolor="#ddd" strokeweight=".18mm">
              <v:fill color2="#222"/>
              <v:textbox style="mso-next-textbox:#_x0000_s1714;mso-rotate-with-shape:t" inset="0,,0">
                <w:txbxContent>
                  <w:p w:rsidR="00F54773" w:rsidRDefault="00F54773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715" type="#_x0000_t202" style="position:absolute;left:6859;top:73;width:740;height:425;v-text-anchor:middle" filled="f" strokeweight=".18mm">
              <v:textbox style="mso-next-textbox:#_x0000_s1715;mso-rotate-with-shape:t" inset="0,,0">
                <w:txbxContent>
                  <w:p w:rsidR="00F54773" w:rsidRDefault="00F54773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708" style="position:absolute;left:0;text-align:left;margin-left:372.9pt;margin-top:13.15pt;width:79.2pt;height:21.35pt;z-index:251766784;mso-wrap-distance-left:0;mso-wrap-distance-right:0;mso-position-horizontal-relative:text;mso-position-vertical-relative:text" coordorigin="6859,73" coordsize="1584,427">
            <o:lock v:ext="edit" text="t"/>
            <v:rect id="_x0000_s1709" style="position:absolute;left:7599;top:75;width:425;height:425;v-text-anchor:middle" fillcolor="#ddd" strokeweight=".18mm">
              <v:fill color2="#222"/>
            </v:rect>
            <v:shape id="_x0000_s1710" type="#_x0000_t202" style="position:absolute;left:8018;top:73;width:425;height:425;v-text-anchor:middle" fillcolor="#ddd" strokeweight=".18mm">
              <v:fill color2="#222"/>
              <v:textbox style="mso-next-textbox:#_x0000_s1710;mso-rotate-with-shape:t" inset="0,,0">
                <w:txbxContent>
                  <w:p w:rsidR="00F54773" w:rsidRDefault="00F54773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9</w:t>
                    </w:r>
                  </w:p>
                </w:txbxContent>
              </v:textbox>
            </v:shape>
            <v:shape id="_x0000_s1711" type="#_x0000_t202" style="position:absolute;left:6859;top:73;width:740;height:425;v-text-anchor:middle" filled="f" strokeweight=".18mm">
              <v:textbox style="mso-next-textbox:#_x0000_s1711;mso-rotate-with-shape:t" inset="0,,0">
                <w:txbxContent>
                  <w:p w:rsidR="00F54773" w:rsidRDefault="00F54773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3C7204" w:rsidRDefault="003C7204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</w:p>
    <w:p w:rsidR="003C7204" w:rsidRDefault="003C7204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</w:p>
    <w:p w:rsidR="003C7204" w:rsidRPr="003C7204" w:rsidRDefault="003C7204" w:rsidP="003C7204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3C7204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 xml:space="preserve">B. Match. Then use the phrases to complete the sentences. </w:t>
      </w:r>
    </w:p>
    <w:p w:rsidR="003C7204" w:rsidRDefault="003C7204" w:rsidP="00FB27F0">
      <w:pPr>
        <w:pStyle w:val="VOCABULARYTEXT"/>
        <w:tabs>
          <w:tab w:val="clear" w:pos="283"/>
          <w:tab w:val="left" w:pos="-426"/>
          <w:tab w:val="left" w:pos="2552"/>
          <w:tab w:val="left" w:pos="2835"/>
        </w:tabs>
        <w:spacing w:before="142"/>
        <w:ind w:left="-709"/>
        <w:rPr>
          <w:rFonts w:ascii="Arial" w:hAnsi="Arial" w:cs="Arial"/>
        </w:rPr>
      </w:pPr>
    </w:p>
    <w:p w:rsidR="003C7204" w:rsidRPr="003C7204" w:rsidRDefault="002752C2" w:rsidP="003C7204">
      <w:pPr>
        <w:pStyle w:val="VOCABULARYTEXT"/>
        <w:tabs>
          <w:tab w:val="clear" w:pos="283"/>
          <w:tab w:val="left" w:pos="2835"/>
          <w:tab w:val="left" w:pos="3119"/>
          <w:tab w:val="left" w:pos="5060"/>
        </w:tabs>
        <w:spacing w:before="142" w:line="480" w:lineRule="auto"/>
        <w:ind w:left="-426" w:hanging="283"/>
        <w:rPr>
          <w:rFonts w:ascii="Arial" w:hAnsi="Arial" w:cs="Arial"/>
        </w:rPr>
      </w:pPr>
      <w:r>
        <w:rPr>
          <w:noProof/>
          <w:lang w:val="el-GR"/>
        </w:rPr>
        <w:pict>
          <v:group id="_x0000_s1615" style="position:absolute;left:0;text-align:left;margin-left:45.55pt;margin-top:3.5pt;width:25.7pt;height:140.6pt;z-index:251724800" coordorigin="2680,1994" coordsize="514,2812">
            <v:shape id="_x0000_s1607" type="#_x0000_t202" style="position:absolute;left:2680;top:1994;width:514;height:343;v-text-anchor:middle" o:regroupid="9" strokeweight="1pt">
              <v:fill color2="#222"/>
              <v:textbox style="mso-next-textbox:#_x0000_s1607;mso-rotate-with-shape:t" inset="0,,0">
                <w:txbxContent>
                  <w:p w:rsidR="00F54773" w:rsidRPr="001149FA" w:rsidRDefault="00F54773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08" type="#_x0000_t202" style="position:absolute;left:2680;top:2487;width:514;height:343;v-text-anchor:middle" o:regroupid="9" strokeweight="1pt">
              <v:fill color2="#222"/>
              <v:textbox style="mso-next-textbox:#_x0000_s1608;mso-rotate-with-shape:t" inset="0,,0">
                <w:txbxContent>
                  <w:p w:rsidR="00F54773" w:rsidRPr="001149FA" w:rsidRDefault="00F54773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09" type="#_x0000_t202" style="position:absolute;left:2680;top:2981;width:514;height:343;v-text-anchor:middle" o:regroupid="9" strokeweight="1pt">
              <v:fill color2="#222"/>
              <v:textbox style="mso-next-textbox:#_x0000_s1609;mso-rotate-with-shape:t" inset="0,,0">
                <w:txbxContent>
                  <w:p w:rsidR="00F54773" w:rsidRPr="001149FA" w:rsidRDefault="00F54773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0" type="#_x0000_t202" style="position:absolute;left:2680;top:3475;width:514;height:343;v-text-anchor:middle" o:regroupid="9" strokeweight="1pt">
              <v:fill color2="#222"/>
              <v:textbox style="mso-next-textbox:#_x0000_s1610;mso-rotate-with-shape:t" inset="0,,0">
                <w:txbxContent>
                  <w:p w:rsidR="00F54773" w:rsidRPr="001149FA" w:rsidRDefault="00F54773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1" type="#_x0000_t202" style="position:absolute;left:2680;top:3969;width:514;height:343;v-text-anchor:middle" o:regroupid="9" strokeweight="1pt">
              <v:fill color2="#222"/>
              <v:textbox style="mso-next-textbox:#_x0000_s1611;mso-rotate-with-shape:t" inset="0,,0">
                <w:txbxContent>
                  <w:p w:rsidR="00F54773" w:rsidRPr="001149FA" w:rsidRDefault="00F54773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2" type="#_x0000_t202" style="position:absolute;left:2680;top:4463;width:514;height:343;v-text-anchor:middle" o:regroupid="9" strokeweight="1pt">
              <v:fill color2="#222"/>
              <v:textbox style="mso-next-textbox:#_x0000_s1612;mso-rotate-with-shape:t" inset="0,,0">
                <w:txbxContent>
                  <w:p w:rsidR="00F54773" w:rsidRPr="001149FA" w:rsidRDefault="00F54773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3C7204" w:rsidRPr="003C7204">
        <w:rPr>
          <w:rFonts w:ascii="Arial" w:hAnsi="Arial" w:cs="Arial"/>
        </w:rPr>
        <w:t>1.</w:t>
      </w:r>
      <w:r w:rsidR="003C7204" w:rsidRPr="003C7204">
        <w:rPr>
          <w:rFonts w:ascii="Arial" w:hAnsi="Arial" w:cs="Arial"/>
        </w:rPr>
        <w:tab/>
        <w:t>pack</w:t>
      </w:r>
      <w:r w:rsidR="003C7204" w:rsidRPr="003C7204">
        <w:rPr>
          <w:rFonts w:ascii="Arial" w:hAnsi="Arial" w:cs="Arial"/>
        </w:rPr>
        <w:tab/>
      </w:r>
      <w:r w:rsidR="003C7204">
        <w:rPr>
          <w:rFonts w:ascii="Arial" w:hAnsi="Arial" w:cs="Arial"/>
        </w:rPr>
        <w:t>a.</w:t>
      </w:r>
      <w:r w:rsidR="003C7204" w:rsidRPr="003C7204">
        <w:rPr>
          <w:rFonts w:ascii="Arial" w:hAnsi="Arial" w:cs="Arial"/>
        </w:rPr>
        <w:tab/>
        <w:t>tickets</w:t>
      </w:r>
    </w:p>
    <w:p w:rsidR="003C7204" w:rsidRPr="003C7204" w:rsidRDefault="003C7204" w:rsidP="003C7204">
      <w:pPr>
        <w:pStyle w:val="VOCABULARYTEXT"/>
        <w:tabs>
          <w:tab w:val="clear" w:pos="283"/>
          <w:tab w:val="left" w:pos="2835"/>
          <w:tab w:val="left" w:pos="3119"/>
          <w:tab w:val="left" w:pos="5060"/>
        </w:tabs>
        <w:spacing w:before="142" w:line="480" w:lineRule="auto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2.</w:t>
      </w:r>
      <w:r w:rsidRPr="003C7204">
        <w:rPr>
          <w:rFonts w:ascii="Arial" w:hAnsi="Arial" w:cs="Arial"/>
        </w:rPr>
        <w:tab/>
        <w:t>book</w:t>
      </w:r>
      <w:r w:rsidRPr="003C7204">
        <w:rPr>
          <w:rFonts w:ascii="Arial" w:hAnsi="Arial" w:cs="Arial"/>
        </w:rPr>
        <w:tab/>
      </w:r>
      <w:r>
        <w:rPr>
          <w:rFonts w:ascii="Arial" w:hAnsi="Arial" w:cs="Arial"/>
        </w:rPr>
        <w:t>b.</w:t>
      </w:r>
      <w:r w:rsidRPr="003C7204">
        <w:rPr>
          <w:rFonts w:ascii="Arial" w:hAnsi="Arial" w:cs="Arial"/>
        </w:rPr>
        <w:tab/>
        <w:t>bags</w:t>
      </w:r>
    </w:p>
    <w:p w:rsidR="003C7204" w:rsidRPr="003C7204" w:rsidRDefault="003C7204" w:rsidP="003C7204">
      <w:pPr>
        <w:pStyle w:val="VOCABULARYTEXT"/>
        <w:tabs>
          <w:tab w:val="clear" w:pos="283"/>
          <w:tab w:val="left" w:pos="2835"/>
          <w:tab w:val="left" w:pos="3119"/>
          <w:tab w:val="left" w:pos="5060"/>
        </w:tabs>
        <w:spacing w:before="142" w:line="480" w:lineRule="auto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3.</w:t>
      </w:r>
      <w:r w:rsidRPr="003C7204">
        <w:rPr>
          <w:rFonts w:ascii="Arial" w:hAnsi="Arial" w:cs="Arial"/>
        </w:rPr>
        <w:tab/>
        <w:t>exchange</w:t>
      </w:r>
      <w:r w:rsidRPr="003C7204">
        <w:rPr>
          <w:rFonts w:ascii="Arial" w:hAnsi="Arial" w:cs="Arial"/>
        </w:rPr>
        <w:tab/>
      </w:r>
      <w:r>
        <w:rPr>
          <w:rFonts w:ascii="Arial" w:hAnsi="Arial" w:cs="Arial"/>
        </w:rPr>
        <w:t>c.</w:t>
      </w:r>
      <w:r w:rsidRPr="003C7204">
        <w:rPr>
          <w:rFonts w:ascii="Arial" w:hAnsi="Arial" w:cs="Arial"/>
        </w:rPr>
        <w:tab/>
        <w:t>a taxi</w:t>
      </w:r>
    </w:p>
    <w:p w:rsidR="003C7204" w:rsidRPr="003C7204" w:rsidRDefault="003C7204" w:rsidP="003C7204">
      <w:pPr>
        <w:pStyle w:val="VOCABULARYTEXT"/>
        <w:tabs>
          <w:tab w:val="clear" w:pos="283"/>
          <w:tab w:val="left" w:pos="2835"/>
          <w:tab w:val="left" w:pos="3119"/>
          <w:tab w:val="left" w:pos="5060"/>
        </w:tabs>
        <w:spacing w:before="142" w:line="480" w:lineRule="auto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4.</w:t>
      </w:r>
      <w:r w:rsidRPr="003C7204">
        <w:rPr>
          <w:rFonts w:ascii="Arial" w:hAnsi="Arial" w:cs="Arial"/>
        </w:rPr>
        <w:tab/>
        <w:t>call for</w:t>
      </w:r>
      <w:r w:rsidRPr="003C7204">
        <w:rPr>
          <w:rFonts w:ascii="Arial" w:hAnsi="Arial" w:cs="Arial"/>
        </w:rPr>
        <w:tab/>
      </w:r>
      <w:r>
        <w:rPr>
          <w:rFonts w:ascii="Arial" w:hAnsi="Arial" w:cs="Arial"/>
        </w:rPr>
        <w:t>d.</w:t>
      </w:r>
      <w:r w:rsidRPr="003C7204">
        <w:rPr>
          <w:rFonts w:ascii="Arial" w:hAnsi="Arial" w:cs="Arial"/>
        </w:rPr>
        <w:tab/>
        <w:t>by airplane</w:t>
      </w:r>
    </w:p>
    <w:p w:rsidR="003C7204" w:rsidRDefault="003C7204" w:rsidP="003C7204">
      <w:pPr>
        <w:pStyle w:val="VOCABULARYTEXT"/>
        <w:tabs>
          <w:tab w:val="clear" w:pos="283"/>
          <w:tab w:val="left" w:pos="-426"/>
          <w:tab w:val="left" w:pos="2552"/>
          <w:tab w:val="left" w:pos="2835"/>
          <w:tab w:val="left" w:pos="3119"/>
        </w:tabs>
        <w:spacing w:before="142" w:line="480" w:lineRule="auto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5.</w:t>
      </w:r>
      <w:r w:rsidRPr="003C7204">
        <w:rPr>
          <w:rFonts w:ascii="Arial" w:hAnsi="Arial" w:cs="Arial"/>
        </w:rPr>
        <w:tab/>
        <w:t>travel</w:t>
      </w:r>
      <w:r w:rsidRPr="003C7204">
        <w:rPr>
          <w:rFonts w:ascii="Arial" w:hAnsi="Arial" w:cs="Arial"/>
        </w:rPr>
        <w:tab/>
      </w:r>
      <w:r w:rsidRPr="003C7204">
        <w:rPr>
          <w:rFonts w:ascii="Arial" w:hAnsi="Arial" w:cs="Arial"/>
        </w:rPr>
        <w:tab/>
      </w:r>
      <w:r>
        <w:rPr>
          <w:rFonts w:ascii="Arial" w:hAnsi="Arial" w:cs="Arial"/>
        </w:rPr>
        <w:t>e.</w:t>
      </w:r>
      <w:r>
        <w:rPr>
          <w:rFonts w:ascii="Arial" w:hAnsi="Arial" w:cs="Arial"/>
        </w:rPr>
        <w:tab/>
      </w:r>
      <w:r w:rsidRPr="003C7204">
        <w:rPr>
          <w:rFonts w:ascii="Arial" w:hAnsi="Arial" w:cs="Arial"/>
        </w:rPr>
        <w:t>money</w:t>
      </w: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3C7204" w:rsidRPr="003C7204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1. Did 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C7204">
        <w:rPr>
          <w:rFonts w:ascii="Arial" w:hAnsi="Arial" w:cs="Arial"/>
        </w:rPr>
        <w:t>for our trip? What’s our flight number?</w:t>
      </w:r>
    </w:p>
    <w:p w:rsidR="003C7204" w:rsidRPr="003C7204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2. I want to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C7204">
        <w:rPr>
          <w:rFonts w:ascii="Arial" w:hAnsi="Arial" w:cs="Arial"/>
        </w:rPr>
        <w:t>my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C7204">
        <w:rPr>
          <w:rFonts w:ascii="Arial" w:hAnsi="Arial" w:cs="Arial"/>
        </w:rPr>
        <w:t xml:space="preserve">today because I don’t want to forget anything. </w:t>
      </w:r>
    </w:p>
    <w:p w:rsidR="003C7204" w:rsidRPr="003C7204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3. I never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C7204">
        <w:rPr>
          <w:rFonts w:ascii="Arial" w:hAnsi="Arial" w:cs="Arial"/>
        </w:rPr>
        <w:t>because I’m afraid of flying. I usually take my car.</w:t>
      </w:r>
    </w:p>
    <w:p w:rsidR="003C7204" w:rsidRPr="003C7204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>4. Can 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C7204">
        <w:rPr>
          <w:rFonts w:ascii="Arial" w:hAnsi="Arial" w:cs="Arial"/>
        </w:rPr>
        <w:t xml:space="preserve">for me please? I’d like to go to the airport. My sister is coming in about an hour. </w:t>
      </w:r>
    </w:p>
    <w:p w:rsidR="003C7204" w:rsidRPr="003C7204" w:rsidRDefault="003C7204" w:rsidP="003C7204">
      <w:pPr>
        <w:pStyle w:val="RUBRICSHUB"/>
        <w:tabs>
          <w:tab w:val="clear" w:pos="260"/>
          <w:tab w:val="left" w:pos="-426"/>
        </w:tabs>
        <w:ind w:left="-426" w:hanging="283"/>
        <w:rPr>
          <w:rFonts w:ascii="Arial" w:hAnsi="Arial" w:cs="Arial"/>
          <w:spacing w:val="3"/>
          <w:sz w:val="20"/>
          <w:szCs w:val="20"/>
        </w:rPr>
      </w:pPr>
      <w:r w:rsidRPr="003C7204">
        <w:rPr>
          <w:rFonts w:ascii="Arial" w:hAnsi="Arial" w:cs="Arial"/>
          <w:spacing w:val="3"/>
          <w:sz w:val="20"/>
          <w:szCs w:val="20"/>
        </w:rPr>
        <w:t>5. We need to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3C7204">
        <w:rPr>
          <w:rFonts w:ascii="Arial" w:hAnsi="Arial" w:cs="Arial"/>
          <w:spacing w:val="3"/>
          <w:sz w:val="20"/>
          <w:szCs w:val="20"/>
        </w:rPr>
        <w:t>for our trip. Where is the bank?</w:t>
      </w:r>
    </w:p>
    <w:p w:rsidR="003C7204" w:rsidRDefault="003C7204" w:rsidP="004F681B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p w:rsidR="003C7204" w:rsidRDefault="003C7204" w:rsidP="004F681B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bookmarkStart w:id="0" w:name="_GoBack"/>
    </w:p>
    <w:bookmarkEnd w:id="0"/>
    <w:p w:rsidR="003C7204" w:rsidRDefault="003C7204" w:rsidP="004F681B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p w:rsidR="003C7204" w:rsidRDefault="003C7204" w:rsidP="004F681B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p w:rsidR="003C7204" w:rsidRDefault="003C7204" w:rsidP="004F681B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p w:rsidR="00014D16" w:rsidRPr="00FB27F0" w:rsidRDefault="00014D16" w:rsidP="003C7204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</w:rPr>
      </w:pPr>
    </w:p>
    <w:p w:rsidR="005D4A2F" w:rsidRPr="00880F5D" w:rsidRDefault="005D4A2F" w:rsidP="005D4A2F">
      <w:pPr>
        <w:pStyle w:val="titlosaskiseon"/>
        <w:ind w:left="-709"/>
        <w:rPr>
          <w:rFonts w:ascii="Arial" w:hAnsi="Arial" w:cs="Arial"/>
          <w:caps w:val="0"/>
          <w:spacing w:val="4"/>
          <w:lang w:val="en-US"/>
        </w:rPr>
      </w:pPr>
      <w:r>
        <w:rPr>
          <w:rFonts w:ascii="Arial" w:hAnsi="Arial" w:cs="Arial"/>
          <w:caps w:val="0"/>
          <w:spacing w:val="4"/>
          <w:lang w:val="en-US"/>
        </w:rPr>
        <w:lastRenderedPageBreak/>
        <w:t>GRAMMAR</w:t>
      </w:r>
    </w:p>
    <w:p w:rsidR="005D4A2F" w:rsidRDefault="005D4A2F" w:rsidP="005D4A2F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3C7204" w:rsidRDefault="003C7204" w:rsidP="003C7204">
      <w:pPr>
        <w:pStyle w:val="RUBRICSHUB"/>
        <w:tabs>
          <w:tab w:val="clear" w:pos="260"/>
          <w:tab w:val="left" w:pos="-426"/>
        </w:tabs>
        <w:ind w:left="-709"/>
      </w:pPr>
      <w:r w:rsidRPr="003C7204">
        <w:rPr>
          <w:rFonts w:ascii="Arial" w:hAnsi="Arial" w:cs="Arial"/>
          <w:b/>
          <w:spacing w:val="2"/>
          <w:sz w:val="22"/>
          <w:szCs w:val="22"/>
          <w:lang w:val="en-US"/>
        </w:rPr>
        <w:t>A.</w:t>
      </w:r>
      <w:r w:rsidRPr="003C7204">
        <w:rPr>
          <w:rFonts w:ascii="Arial" w:hAnsi="Arial" w:cs="Arial"/>
          <w:b/>
          <w:spacing w:val="2"/>
          <w:sz w:val="22"/>
          <w:szCs w:val="22"/>
          <w:lang w:val="en-US"/>
        </w:rPr>
        <w:tab/>
        <w:t>Write sentences using the prompts.</w:t>
      </w:r>
    </w:p>
    <w:p w:rsidR="005D4A2F" w:rsidRPr="003C7204" w:rsidRDefault="005D4A2F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</w:rPr>
      </w:pPr>
    </w:p>
    <w:p w:rsidR="003C7204" w:rsidRPr="00166467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 xml:space="preserve">1. Jack / want / visit / castle </w:t>
      </w:r>
      <w:proofErr w:type="gramStart"/>
      <w:r w:rsidRPr="003C7204">
        <w:rPr>
          <w:rFonts w:ascii="Arial" w:hAnsi="Arial" w:cs="Arial"/>
        </w:rPr>
        <w:t>/ .</w:t>
      </w:r>
      <w:proofErr w:type="gramEnd"/>
      <w:r w:rsidRPr="003C7204">
        <w:rPr>
          <w:rFonts w:ascii="Arial" w:hAnsi="Arial" w:cs="Arial"/>
        </w:rPr>
        <w:t xml:space="preserve"> </w:t>
      </w:r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3C7204" w:rsidRPr="00166467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 xml:space="preserve">2. I / would like / go to / Chinese restaurant </w:t>
      </w:r>
      <w:proofErr w:type="gramStart"/>
      <w:r w:rsidRPr="003C7204">
        <w:rPr>
          <w:rFonts w:ascii="Arial" w:hAnsi="Arial" w:cs="Arial"/>
        </w:rPr>
        <w:t>/ .</w:t>
      </w:r>
      <w:proofErr w:type="gramEnd"/>
      <w:r w:rsidRPr="003C7204">
        <w:rPr>
          <w:rFonts w:ascii="Arial" w:hAnsi="Arial" w:cs="Arial"/>
        </w:rPr>
        <w:t xml:space="preserve"> </w:t>
      </w:r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3C7204" w:rsidRPr="00166467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 xml:space="preserve">3. They / want / tour / island </w:t>
      </w:r>
      <w:proofErr w:type="gramStart"/>
      <w:r w:rsidRPr="003C7204">
        <w:rPr>
          <w:rFonts w:ascii="Arial" w:hAnsi="Arial" w:cs="Arial"/>
        </w:rPr>
        <w:t>/ .</w:t>
      </w:r>
      <w:proofErr w:type="gramEnd"/>
      <w:r w:rsidRPr="003C7204">
        <w:rPr>
          <w:rFonts w:ascii="Arial" w:hAnsi="Arial" w:cs="Arial"/>
        </w:rPr>
        <w:t xml:space="preserve"> </w:t>
      </w:r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3C7204" w:rsidRPr="00166467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 xml:space="preserve">4. We / would like / do / water sports </w:t>
      </w:r>
      <w:proofErr w:type="gramStart"/>
      <w:r w:rsidRPr="003C7204">
        <w:rPr>
          <w:rFonts w:ascii="Arial" w:hAnsi="Arial" w:cs="Arial"/>
        </w:rPr>
        <w:t>/ .</w:t>
      </w:r>
      <w:proofErr w:type="gramEnd"/>
      <w:r w:rsidRPr="003C7204">
        <w:rPr>
          <w:rFonts w:ascii="Arial" w:hAnsi="Arial" w:cs="Arial"/>
        </w:rPr>
        <w:t xml:space="preserve"> </w:t>
      </w:r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3C7204" w:rsidRPr="00166467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 xml:space="preserve">5. She / not want / travel / by airplane </w:t>
      </w:r>
      <w:proofErr w:type="gramStart"/>
      <w:r w:rsidRPr="003C7204">
        <w:rPr>
          <w:rFonts w:ascii="Arial" w:hAnsi="Arial" w:cs="Arial"/>
        </w:rPr>
        <w:t>/ .</w:t>
      </w:r>
      <w:proofErr w:type="gramEnd"/>
      <w:r w:rsidRPr="003C7204">
        <w:rPr>
          <w:rFonts w:ascii="Arial" w:hAnsi="Arial" w:cs="Arial"/>
        </w:rPr>
        <w:t xml:space="preserve"> </w:t>
      </w:r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3C7204" w:rsidRPr="00166467" w:rsidRDefault="003C7204" w:rsidP="003C7204">
      <w:pPr>
        <w:pStyle w:val="ExercisesHUB"/>
        <w:ind w:left="-426" w:hanging="283"/>
        <w:rPr>
          <w:rFonts w:ascii="Arial" w:hAnsi="Arial" w:cs="Arial"/>
        </w:rPr>
      </w:pPr>
      <w:r w:rsidRPr="003C7204">
        <w:rPr>
          <w:rFonts w:ascii="Arial" w:hAnsi="Arial" w:cs="Arial"/>
        </w:rPr>
        <w:t xml:space="preserve">6. Would / like / go / movies/ with me </w:t>
      </w:r>
      <w:proofErr w:type="gramStart"/>
      <w:r w:rsidRPr="003C7204">
        <w:rPr>
          <w:rFonts w:ascii="Arial" w:hAnsi="Arial" w:cs="Arial"/>
        </w:rPr>
        <w:t>/ ?</w:t>
      </w:r>
      <w:proofErr w:type="gramEnd"/>
      <w:r w:rsidRPr="003C7204">
        <w:rPr>
          <w:rFonts w:ascii="Arial" w:hAnsi="Arial" w:cs="Arial"/>
        </w:rPr>
        <w:t xml:space="preserve"> </w:t>
      </w:r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3C7204" w:rsidRDefault="002752C2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  <w:r>
        <w:rPr>
          <w:rFonts w:ascii="Arial" w:hAnsi="Arial" w:cs="Arial"/>
          <w:b/>
          <w:noProof/>
          <w:lang w:val="el-GR"/>
        </w:rPr>
        <w:pict>
          <v:group id="_x0000_s1720" style="position:absolute;left:0;text-align:left;margin-left:372.9pt;margin-top:340.45pt;width:79.2pt;height:21.35pt;z-index:251769856;mso-wrap-distance-left:0;mso-wrap-distance-right:0" coordorigin="6859,73" coordsize="1584,427">
            <o:lock v:ext="edit" text="t"/>
            <v:rect id="_x0000_s1721" style="position:absolute;left:7599;top:75;width:425;height:425;v-text-anchor:middle" fillcolor="#ddd" strokeweight=".18mm">
              <v:fill color2="#222"/>
            </v:rect>
            <v:shape id="_x0000_s1722" type="#_x0000_t202" style="position:absolute;left:8018;top:73;width:425;height:425;v-text-anchor:middle" fillcolor="#ddd" strokeweight=".18mm">
              <v:fill color2="#222"/>
              <v:textbox style="mso-next-textbox:#_x0000_s1722;mso-rotate-with-shape:t" inset="0,,0">
                <w:txbxContent>
                  <w:p w:rsidR="00F54773" w:rsidRDefault="00F54773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9</w:t>
                    </w:r>
                  </w:p>
                </w:txbxContent>
              </v:textbox>
            </v:shape>
            <v:shape id="_x0000_s1723" type="#_x0000_t202" style="position:absolute;left:6859;top:73;width:740;height:425;v-text-anchor:middle" filled="f" strokeweight=".18mm">
              <v:textbox style="mso-next-textbox:#_x0000_s1723;mso-rotate-with-shape:t" inset="0,,0">
                <w:txbxContent>
                  <w:p w:rsidR="00F54773" w:rsidRDefault="00F54773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716" style="position:absolute;left:0;text-align:left;margin-left:372.9pt;margin-top:11.95pt;width:79.2pt;height:21.35pt;z-index:251768832;mso-wrap-distance-left:0;mso-wrap-distance-right:0" coordorigin="6859,73" coordsize="1584,427">
            <o:lock v:ext="edit" text="t"/>
            <v:rect id="_x0000_s1717" style="position:absolute;left:7599;top:75;width:425;height:425;v-text-anchor:middle" fillcolor="#ddd" strokeweight=".18mm">
              <v:fill color2="#222"/>
            </v:rect>
            <v:shape id="_x0000_s1718" type="#_x0000_t202" style="position:absolute;left:8018;top:73;width:425;height:425;v-text-anchor:middle" fillcolor="#ddd" strokeweight=".18mm">
              <v:fill color2="#222"/>
              <v:textbox style="mso-next-textbox:#_x0000_s1718;mso-rotate-with-shape:t" inset="0,,0">
                <w:txbxContent>
                  <w:p w:rsidR="00F54773" w:rsidRDefault="00F54773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12</w:t>
                    </w:r>
                  </w:p>
                </w:txbxContent>
              </v:textbox>
            </v:shape>
            <v:shape id="_x0000_s1719" type="#_x0000_t202" style="position:absolute;left:6859;top:73;width:740;height:425;v-text-anchor:middle" filled="f" strokeweight=".18mm">
              <v:textbox style="mso-next-textbox:#_x0000_s1719;mso-rotate-with-shape:t" inset="0,,0">
                <w:txbxContent>
                  <w:p w:rsidR="00F54773" w:rsidRDefault="00F54773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3C7204" w:rsidRDefault="003C7204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3C7204" w:rsidRDefault="003C7204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F54773" w:rsidRDefault="00F54773" w:rsidP="003C7204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</w:rPr>
      </w:pPr>
    </w:p>
    <w:p w:rsidR="003C7204" w:rsidRDefault="003C7204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3C7204">
        <w:rPr>
          <w:rFonts w:ascii="Arial" w:hAnsi="Arial" w:cs="Arial"/>
          <w:b/>
          <w:spacing w:val="2"/>
          <w:sz w:val="22"/>
          <w:szCs w:val="22"/>
          <w:lang w:val="en-US"/>
        </w:rPr>
        <w:t>B. Complete the sentences with should / shouldn’t and the verbs in the box.</w:t>
      </w:r>
    </w:p>
    <w:p w:rsidR="00AD05C9" w:rsidRPr="003C7204" w:rsidRDefault="00AD05C9" w:rsidP="003C72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tbl>
      <w:tblPr>
        <w:tblpPr w:leftFromText="180" w:rightFromText="180" w:vertAnchor="text" w:horzAnchor="page" w:tblpX="1435" w:tblpY="263"/>
        <w:tblW w:w="9498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C7204" w:rsidRPr="00D17E27" w:rsidTr="00AD05C9">
        <w:trPr>
          <w:trHeight w:val="409"/>
        </w:trPr>
        <w:tc>
          <w:tcPr>
            <w:tcW w:w="9498" w:type="dxa"/>
            <w:vAlign w:val="center"/>
          </w:tcPr>
          <w:p w:rsidR="003C7204" w:rsidRPr="00FB27F0" w:rsidRDefault="00DD581E" w:rsidP="00071F6E">
            <w:pPr>
              <w:pStyle w:val="VOCABULARYHUB"/>
              <w:spacing w:before="0"/>
              <w:rPr>
                <w:rFonts w:ascii="Arial" w:hAnsi="Arial" w:cs="Arial"/>
              </w:rPr>
            </w:pPr>
            <w:r w:rsidRPr="00DD581E">
              <w:rPr>
                <w:rFonts w:ascii="Arial" w:hAnsi="Arial" w:cs="Arial"/>
              </w:rPr>
              <w:t>take           eat           get           listen            be            book            go            stay            buy</w:t>
            </w:r>
          </w:p>
        </w:tc>
      </w:tr>
    </w:tbl>
    <w:p w:rsidR="00AD05C9" w:rsidRDefault="00AD05C9" w:rsidP="00071F6E">
      <w:pPr>
        <w:pStyle w:val="ExercisesHUB"/>
        <w:spacing w:before="0"/>
        <w:ind w:left="-426" w:hanging="283"/>
        <w:rPr>
          <w:rFonts w:ascii="Arial" w:hAnsi="Arial" w:cs="Arial"/>
        </w:rPr>
      </w:pP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1. I’m very tired. I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>some sleep.</w:t>
      </w: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2. You have bad teeth. 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 xml:space="preserve"> chocolate every day.</w:t>
      </w: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3. My parents want to go to Ireland. They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>tickets soon.</w:t>
      </w: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4. The street is very busy. 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>careful.</w:t>
      </w: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5. Colin has a headache. He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>a pain reliever.</w:t>
      </w: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6. You’re studying for an exam. 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>to music.</w:t>
      </w: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7. You have the flu. 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>in bed.</w:t>
      </w: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8. It’s a dangerous place. 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>there alone.</w:t>
      </w:r>
    </w:p>
    <w:p w:rsidR="00AD05C9" w:rsidRPr="00AD05C9" w:rsidRDefault="00AD05C9" w:rsidP="00AD05C9">
      <w:pPr>
        <w:pStyle w:val="ExercisesHUB"/>
        <w:ind w:left="-426" w:hanging="283"/>
        <w:rPr>
          <w:rFonts w:ascii="Arial" w:hAnsi="Arial" w:cs="Arial"/>
        </w:rPr>
      </w:pPr>
      <w:r w:rsidRPr="00AD05C9">
        <w:rPr>
          <w:rFonts w:ascii="Arial" w:hAnsi="Arial" w:cs="Arial"/>
        </w:rPr>
        <w:t>9. Michael is going camping. He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AD05C9">
        <w:rPr>
          <w:rFonts w:ascii="Arial" w:hAnsi="Arial" w:cs="Arial"/>
        </w:rPr>
        <w:t xml:space="preserve">a sleeping bag. </w:t>
      </w:r>
    </w:p>
    <w:p w:rsidR="003C7204" w:rsidRPr="00AD05C9" w:rsidRDefault="003C7204" w:rsidP="00AD05C9">
      <w:pPr>
        <w:pStyle w:val="ExercisesHUB"/>
        <w:ind w:left="-426" w:hanging="283"/>
        <w:rPr>
          <w:rFonts w:ascii="Arial" w:hAnsi="Arial" w:cs="Arial"/>
        </w:rPr>
      </w:pPr>
    </w:p>
    <w:p w:rsidR="003C7204" w:rsidRPr="004271C7" w:rsidRDefault="003C7204" w:rsidP="004271C7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AD05C9" w:rsidRPr="004271C7" w:rsidRDefault="00AD05C9" w:rsidP="004271C7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4271C7" w:rsidRPr="004271C7" w:rsidRDefault="004271C7" w:rsidP="004271C7">
      <w:pPr>
        <w:pStyle w:val="ExercisesHUB"/>
        <w:ind w:left="-426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4271C7" w:rsidRPr="004271C7" w:rsidRDefault="004271C7" w:rsidP="004271C7">
      <w:pPr>
        <w:pStyle w:val="RUBRICSHUB"/>
        <w:ind w:left="-426" w:hanging="227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4271C7">
        <w:rPr>
          <w:rFonts w:ascii="Arial" w:hAnsi="Arial" w:cs="Arial"/>
          <w:b/>
          <w:spacing w:val="2"/>
          <w:sz w:val="22"/>
          <w:szCs w:val="22"/>
          <w:lang w:val="en-US"/>
        </w:rPr>
        <w:lastRenderedPageBreak/>
        <w:t>C. Complete the sentences with the Future going to of the verbs in the box.</w:t>
      </w:r>
    </w:p>
    <w:tbl>
      <w:tblPr>
        <w:tblpPr w:leftFromText="180" w:rightFromText="180" w:vertAnchor="text" w:horzAnchor="page" w:tblpX="1509" w:tblpY="263"/>
        <w:tblW w:w="9106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9106"/>
      </w:tblGrid>
      <w:tr w:rsidR="004271C7" w:rsidRPr="00D17E27" w:rsidTr="004271C7">
        <w:trPr>
          <w:trHeight w:val="409"/>
        </w:trPr>
        <w:tc>
          <w:tcPr>
            <w:tcW w:w="9106" w:type="dxa"/>
            <w:vAlign w:val="center"/>
          </w:tcPr>
          <w:p w:rsidR="004271C7" w:rsidRPr="00FB27F0" w:rsidRDefault="004271C7" w:rsidP="002355D4">
            <w:pPr>
              <w:pStyle w:val="VOCABULARYHUB"/>
              <w:spacing w:before="0"/>
              <w:rPr>
                <w:rFonts w:ascii="Arial" w:hAnsi="Arial" w:cs="Arial"/>
              </w:rPr>
            </w:pPr>
            <w:r w:rsidRPr="004271C7">
              <w:rPr>
                <w:rFonts w:ascii="Arial" w:hAnsi="Arial" w:cs="Arial"/>
              </w:rPr>
              <w:t>travel         eat          write down          arrive          meet          not buy          go          take</w:t>
            </w:r>
          </w:p>
        </w:tc>
      </w:tr>
    </w:tbl>
    <w:p w:rsidR="004271C7" w:rsidRPr="004271C7" w:rsidRDefault="004271C7" w:rsidP="002355D4">
      <w:pPr>
        <w:pStyle w:val="ExercisesHUB"/>
        <w:tabs>
          <w:tab w:val="left" w:pos="2820"/>
          <w:tab w:val="left" w:pos="4840"/>
        </w:tabs>
        <w:spacing w:before="0"/>
        <w:ind w:left="-426" w:hanging="283"/>
        <w:rPr>
          <w:rFonts w:ascii="Arial" w:hAnsi="Arial" w:cs="Arial"/>
        </w:rPr>
      </w:pPr>
      <w:r w:rsidRPr="004271C7">
        <w:rPr>
          <w:rFonts w:ascii="Arial" w:hAnsi="Arial" w:cs="Arial"/>
        </w:rPr>
        <w:t>1.</w:t>
      </w:r>
      <w:r w:rsidRPr="004271C7">
        <w:rPr>
          <w:rFonts w:ascii="Arial" w:hAnsi="Arial" w:cs="Arial"/>
        </w:rPr>
        <w:tab/>
      </w:r>
      <w:r w:rsidRPr="004271C7">
        <w:rPr>
          <w:rFonts w:ascii="Arial" w:hAnsi="Arial" w:cs="Arial"/>
          <w:b/>
        </w:rPr>
        <w:t>A:</w:t>
      </w:r>
      <w:r w:rsidRPr="004271C7">
        <w:rPr>
          <w:rFonts w:ascii="Arial" w:hAnsi="Arial" w:cs="Arial"/>
        </w:rPr>
        <w:t xml:space="preserve"> Where are you going?</w:t>
      </w:r>
      <w:r w:rsidRPr="004271C7">
        <w:rPr>
          <w:rFonts w:ascii="Arial" w:hAnsi="Arial" w:cs="Arial"/>
        </w:rPr>
        <w:br/>
      </w:r>
      <w:r w:rsidRPr="004271C7">
        <w:rPr>
          <w:rFonts w:ascii="Arial" w:hAnsi="Arial" w:cs="Arial"/>
          <w:b/>
        </w:rPr>
        <w:t>B:</w:t>
      </w:r>
      <w:r w:rsidRPr="004271C7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my friends in the park.</w:t>
      </w:r>
    </w:p>
    <w:p w:rsidR="004271C7" w:rsidRPr="004271C7" w:rsidRDefault="004271C7" w:rsidP="004271C7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</w:rPr>
      </w:pPr>
      <w:r w:rsidRPr="004271C7">
        <w:rPr>
          <w:rFonts w:ascii="Arial" w:hAnsi="Arial" w:cs="Arial"/>
        </w:rPr>
        <w:t xml:space="preserve">2. </w:t>
      </w:r>
      <w:r w:rsidRPr="004271C7">
        <w:rPr>
          <w:rFonts w:ascii="Arial" w:hAnsi="Arial" w:cs="Arial"/>
        </w:rPr>
        <w:tab/>
        <w:t>She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a taxi to the port.</w:t>
      </w:r>
    </w:p>
    <w:p w:rsidR="004271C7" w:rsidRPr="004271C7" w:rsidRDefault="004271C7" w:rsidP="004271C7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</w:rPr>
      </w:pPr>
      <w:r w:rsidRPr="004271C7">
        <w:rPr>
          <w:rFonts w:ascii="Arial" w:hAnsi="Arial" w:cs="Arial"/>
        </w:rPr>
        <w:t>3.</w:t>
      </w:r>
      <w:r w:rsidRPr="004271C7">
        <w:rPr>
          <w:rFonts w:ascii="Arial" w:hAnsi="Arial" w:cs="Arial"/>
        </w:rPr>
        <w:tab/>
        <w:t>I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my doctor’s phone number for you. He’s really good.</w:t>
      </w:r>
    </w:p>
    <w:p w:rsidR="004271C7" w:rsidRPr="004271C7" w:rsidRDefault="004271C7" w:rsidP="004271C7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</w:rPr>
      </w:pPr>
      <w:r w:rsidRPr="004271C7">
        <w:rPr>
          <w:rFonts w:ascii="Arial" w:hAnsi="Arial" w:cs="Arial"/>
        </w:rPr>
        <w:t>4.</w:t>
      </w:r>
      <w:r w:rsidRPr="004271C7">
        <w:rPr>
          <w:rFonts w:ascii="Arial" w:hAnsi="Arial" w:cs="Arial"/>
        </w:rPr>
        <w:tab/>
      </w:r>
      <w:r w:rsidRPr="004271C7">
        <w:rPr>
          <w:rFonts w:ascii="Arial" w:hAnsi="Arial" w:cs="Arial"/>
          <w:b/>
        </w:rPr>
        <w:t>A:</w:t>
      </w:r>
      <w:r w:rsidRPr="004271C7">
        <w:rPr>
          <w:rFonts w:ascii="Arial" w:hAnsi="Arial" w:cs="Arial"/>
        </w:rPr>
        <w:t xml:space="preserve"> So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you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by plane?</w:t>
      </w:r>
      <w:r w:rsidRPr="004271C7">
        <w:rPr>
          <w:rFonts w:ascii="Arial" w:hAnsi="Arial" w:cs="Arial"/>
        </w:rPr>
        <w:br/>
      </w:r>
      <w:r w:rsidRPr="004271C7">
        <w:rPr>
          <w:rFonts w:ascii="Arial" w:hAnsi="Arial" w:cs="Arial"/>
          <w:b/>
        </w:rPr>
        <w:t>B:</w:t>
      </w:r>
      <w:r w:rsidRPr="004271C7">
        <w:rPr>
          <w:rFonts w:ascii="Arial" w:hAnsi="Arial" w:cs="Arial"/>
        </w:rPr>
        <w:t xml:space="preserve"> No, we decided that we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on a cruise.</w:t>
      </w:r>
    </w:p>
    <w:p w:rsidR="004271C7" w:rsidRPr="004271C7" w:rsidRDefault="004271C7" w:rsidP="004271C7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</w:rPr>
      </w:pPr>
      <w:r w:rsidRPr="004271C7">
        <w:rPr>
          <w:rFonts w:ascii="Arial" w:hAnsi="Arial" w:cs="Arial"/>
        </w:rPr>
        <w:t>5.</w:t>
      </w:r>
      <w:r w:rsidRPr="004271C7">
        <w:rPr>
          <w:rFonts w:ascii="Arial" w:hAnsi="Arial" w:cs="Arial"/>
        </w:rPr>
        <w:tab/>
      </w:r>
      <w:r w:rsidRPr="004271C7">
        <w:rPr>
          <w:rFonts w:ascii="Arial" w:hAnsi="Arial" w:cs="Arial"/>
          <w:b/>
        </w:rPr>
        <w:t>A:</w:t>
      </w:r>
      <w:r w:rsidRPr="004271C7">
        <w:rPr>
          <w:rFonts w:ascii="Arial" w:hAnsi="Arial" w:cs="Arial"/>
        </w:rPr>
        <w:t xml:space="preserve"> What time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he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?</w:t>
      </w:r>
      <w:r w:rsidRPr="004271C7">
        <w:rPr>
          <w:rFonts w:ascii="Arial" w:hAnsi="Arial" w:cs="Arial"/>
        </w:rPr>
        <w:br/>
      </w:r>
      <w:r w:rsidRPr="004271C7">
        <w:rPr>
          <w:rFonts w:ascii="Arial" w:hAnsi="Arial" w:cs="Arial"/>
          <w:b/>
        </w:rPr>
        <w:t>B:</w:t>
      </w:r>
      <w:r w:rsidRPr="004271C7">
        <w:rPr>
          <w:rFonts w:ascii="Arial" w:hAnsi="Arial" w:cs="Arial"/>
        </w:rPr>
        <w:t xml:space="preserve"> At 7:30 pm.</w:t>
      </w:r>
    </w:p>
    <w:p w:rsidR="004271C7" w:rsidRPr="004271C7" w:rsidRDefault="004271C7" w:rsidP="004271C7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</w:rPr>
      </w:pPr>
      <w:r w:rsidRPr="004271C7">
        <w:rPr>
          <w:rFonts w:ascii="Arial" w:hAnsi="Arial" w:cs="Arial"/>
        </w:rPr>
        <w:t>6.</w:t>
      </w:r>
      <w:r w:rsidRPr="004271C7">
        <w:rPr>
          <w:rFonts w:ascii="Arial" w:hAnsi="Arial" w:cs="Arial"/>
        </w:rPr>
        <w:tab/>
        <w:t>They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Pr="00FB27F0">
        <w:rPr>
          <w:rFonts w:ascii="Arial" w:hAnsi="Arial" w:cs="Arial"/>
        </w:rPr>
        <w:t xml:space="preserve"> </w:t>
      </w:r>
      <w:r w:rsidRPr="004271C7">
        <w:rPr>
          <w:rFonts w:ascii="Arial" w:hAnsi="Arial" w:cs="Arial"/>
        </w:rPr>
        <w:t>souvenirs from that store. They’re not nice.</w:t>
      </w:r>
    </w:p>
    <w:p w:rsidR="004271C7" w:rsidRPr="004271C7" w:rsidRDefault="002752C2" w:rsidP="004271C7">
      <w:pPr>
        <w:pStyle w:val="ExercisesHUB"/>
        <w:tabs>
          <w:tab w:val="left" w:pos="2820"/>
          <w:tab w:val="left" w:pos="4840"/>
        </w:tabs>
        <w:ind w:left="-426" w:hanging="283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740" style="position:absolute;left:0;text-align:left;margin-left:372.9pt;margin-top:340pt;width:79.2pt;height:21.35pt;z-index:251782144;mso-wrap-distance-left:0;mso-wrap-distance-right:0" coordorigin="6859,73" coordsize="1584,427">
            <o:lock v:ext="edit" text="t"/>
            <v:rect id="_x0000_s1741" style="position:absolute;left:7599;top:75;width:425;height:425;v-text-anchor:middle" fillcolor="#ddd" strokeweight=".18mm">
              <v:fill color2="#222"/>
            </v:rect>
            <v:shape id="_x0000_s1742" type="#_x0000_t202" style="position:absolute;left:8018;top:73;width:425;height:425;v-text-anchor:middle" fillcolor="#ddd" strokeweight=".18mm">
              <v:fill color2="#222"/>
              <v:textbox style="mso-next-textbox:#_x0000_s1742;mso-rotate-with-shape:t" inset="0,,0">
                <w:txbxContent>
                  <w:p w:rsidR="00F54773" w:rsidRDefault="00F54773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743" type="#_x0000_t202" style="position:absolute;left:6859;top:73;width:740;height:425;v-text-anchor:middle" filled="f" strokeweight=".18mm">
              <v:textbox style="mso-next-textbox:#_x0000_s1743;mso-rotate-with-shape:t" inset="0,,0">
                <w:txbxContent>
                  <w:p w:rsidR="00F54773" w:rsidRDefault="00F54773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726" style="position:absolute;left:0;text-align:left;margin-left:372.9pt;margin-top:29.65pt;width:79.2pt;height:21.35pt;z-index:251770880;mso-wrap-distance-left:0;mso-wrap-distance-right:0" coordorigin="6859,73" coordsize="1584,427">
            <o:lock v:ext="edit" text="t"/>
            <v:rect id="_x0000_s1727" style="position:absolute;left:7599;top:75;width:425;height:425;v-text-anchor:middle" fillcolor="#ddd" strokeweight=".18mm">
              <v:fill color2="#222"/>
            </v:rect>
            <v:shape id="_x0000_s1728" type="#_x0000_t202" style="position:absolute;left:8018;top:73;width:425;height:425;v-text-anchor:middle" fillcolor="#ddd" strokeweight=".18mm">
              <v:fill color2="#222"/>
              <v:textbox style="mso-next-textbox:#_x0000_s1728;mso-rotate-with-shape:t" inset="0,,0">
                <w:txbxContent>
                  <w:p w:rsidR="00F54773" w:rsidRDefault="00F54773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729" type="#_x0000_t202" style="position:absolute;left:6859;top:73;width:740;height:425;v-text-anchor:middle" filled="f" strokeweight=".18mm">
              <v:textbox style="mso-next-textbox:#_x0000_s1729;mso-rotate-with-shape:t" inset="0,,0">
                <w:txbxContent>
                  <w:p w:rsidR="00F54773" w:rsidRDefault="00F54773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4271C7" w:rsidRPr="004271C7">
        <w:rPr>
          <w:rFonts w:ascii="Arial" w:hAnsi="Arial" w:cs="Arial"/>
        </w:rPr>
        <w:t>7.</w:t>
      </w:r>
      <w:r w:rsidR="004271C7" w:rsidRPr="004271C7">
        <w:rPr>
          <w:rFonts w:ascii="Arial" w:hAnsi="Arial" w:cs="Arial"/>
        </w:rPr>
        <w:tab/>
      </w:r>
      <w:r w:rsidR="004271C7" w:rsidRPr="004271C7">
        <w:rPr>
          <w:rFonts w:ascii="Arial" w:hAnsi="Arial" w:cs="Arial"/>
          <w:b/>
        </w:rPr>
        <w:t>A:</w:t>
      </w:r>
      <w:r w:rsidR="004271C7">
        <w:rPr>
          <w:rFonts w:ascii="Arial" w:hAnsi="Arial" w:cs="Arial"/>
        </w:rPr>
        <w:t xml:space="preserve"> </w:t>
      </w:r>
      <w:r w:rsidR="004271C7" w:rsidRPr="00962AAF">
        <w:rPr>
          <w:rFonts w:ascii="Arial" w:hAnsi="Arial" w:cs="Arial"/>
          <w:u w:val="single"/>
        </w:rPr>
        <w:t xml:space="preserve"> </w:t>
      </w:r>
      <w:r w:rsidR="004271C7">
        <w:rPr>
          <w:rFonts w:ascii="Arial" w:hAnsi="Arial" w:cs="Arial"/>
          <w:u w:val="single"/>
        </w:rPr>
        <w:t xml:space="preserve">                           </w:t>
      </w:r>
      <w:r w:rsidR="004271C7" w:rsidRPr="00962AAF">
        <w:rPr>
          <w:rFonts w:ascii="Arial" w:hAnsi="Arial" w:cs="Arial"/>
          <w:u w:val="single"/>
        </w:rPr>
        <w:t xml:space="preserve">     </w:t>
      </w:r>
      <w:r w:rsidR="004271C7" w:rsidRPr="00FB27F0">
        <w:rPr>
          <w:rFonts w:ascii="Arial" w:hAnsi="Arial" w:cs="Arial"/>
        </w:rPr>
        <w:t xml:space="preserve"> </w:t>
      </w:r>
      <w:r w:rsidR="004271C7" w:rsidRPr="004271C7">
        <w:rPr>
          <w:rFonts w:ascii="Arial" w:hAnsi="Arial" w:cs="Arial"/>
        </w:rPr>
        <w:t xml:space="preserve"> we</w:t>
      </w:r>
      <w:r w:rsidR="004271C7">
        <w:rPr>
          <w:rFonts w:ascii="Arial" w:hAnsi="Arial" w:cs="Arial"/>
        </w:rPr>
        <w:t xml:space="preserve"> </w:t>
      </w:r>
      <w:r w:rsidR="004271C7" w:rsidRPr="00962AAF">
        <w:rPr>
          <w:rFonts w:ascii="Arial" w:hAnsi="Arial" w:cs="Arial"/>
          <w:u w:val="single"/>
        </w:rPr>
        <w:t xml:space="preserve"> </w:t>
      </w:r>
      <w:r w:rsidR="004271C7">
        <w:rPr>
          <w:rFonts w:ascii="Arial" w:hAnsi="Arial" w:cs="Arial"/>
          <w:u w:val="single"/>
        </w:rPr>
        <w:t xml:space="preserve">                           </w:t>
      </w:r>
      <w:r w:rsidR="004271C7" w:rsidRPr="00962AAF">
        <w:rPr>
          <w:rFonts w:ascii="Arial" w:hAnsi="Arial" w:cs="Arial"/>
          <w:u w:val="single"/>
        </w:rPr>
        <w:t xml:space="preserve">     </w:t>
      </w:r>
      <w:r w:rsidR="004271C7" w:rsidRPr="00FB27F0">
        <w:rPr>
          <w:rFonts w:ascii="Arial" w:hAnsi="Arial" w:cs="Arial"/>
        </w:rPr>
        <w:t xml:space="preserve"> </w:t>
      </w:r>
      <w:r w:rsidR="004271C7" w:rsidRPr="004271C7">
        <w:rPr>
          <w:rFonts w:ascii="Arial" w:hAnsi="Arial" w:cs="Arial"/>
        </w:rPr>
        <w:t>snake soup?</w:t>
      </w:r>
      <w:r w:rsidR="004271C7" w:rsidRPr="004271C7">
        <w:rPr>
          <w:rFonts w:ascii="Arial" w:hAnsi="Arial" w:cs="Arial"/>
        </w:rPr>
        <w:br/>
      </w:r>
      <w:r w:rsidR="004271C7" w:rsidRPr="004271C7">
        <w:rPr>
          <w:rFonts w:ascii="Arial" w:hAnsi="Arial" w:cs="Arial"/>
          <w:b/>
        </w:rPr>
        <w:t>B:</w:t>
      </w:r>
      <w:r w:rsidR="004271C7" w:rsidRPr="004271C7">
        <w:rPr>
          <w:rFonts w:ascii="Arial" w:hAnsi="Arial" w:cs="Arial"/>
        </w:rPr>
        <w:t xml:space="preserve"> I don’t think so.</w:t>
      </w:r>
    </w:p>
    <w:p w:rsidR="00AD05C9" w:rsidRPr="004271C7" w:rsidRDefault="00AD05C9" w:rsidP="005D4A2F">
      <w:pPr>
        <w:pStyle w:val="ExercisesHUB"/>
        <w:ind w:left="-426" w:hanging="283"/>
        <w:rPr>
          <w:rFonts w:ascii="Arial" w:hAnsi="Arial" w:cs="Arial"/>
        </w:rPr>
      </w:pPr>
    </w:p>
    <w:p w:rsidR="004271C7" w:rsidRDefault="004271C7" w:rsidP="005D4A2F">
      <w:pPr>
        <w:pStyle w:val="ExercisesHUB"/>
        <w:ind w:left="-426" w:hanging="283"/>
        <w:rPr>
          <w:rFonts w:ascii="Arial" w:hAnsi="Arial" w:cs="Arial"/>
          <w:b/>
          <w:spacing w:val="2"/>
          <w:sz w:val="22"/>
          <w:szCs w:val="22"/>
        </w:rPr>
      </w:pPr>
    </w:p>
    <w:p w:rsidR="002355D4" w:rsidRDefault="002355D4" w:rsidP="005D4A2F">
      <w:pPr>
        <w:pStyle w:val="ExercisesHUB"/>
        <w:ind w:left="-426" w:hanging="283"/>
        <w:rPr>
          <w:rFonts w:ascii="Arial" w:hAnsi="Arial" w:cs="Arial"/>
          <w:b/>
          <w:spacing w:val="2"/>
          <w:sz w:val="22"/>
          <w:szCs w:val="22"/>
        </w:rPr>
      </w:pPr>
    </w:p>
    <w:p w:rsidR="002355D4" w:rsidRPr="00361B94" w:rsidRDefault="002355D4" w:rsidP="00FD25C8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COMMUNICATION</w:t>
      </w:r>
    </w:p>
    <w:p w:rsidR="002355D4" w:rsidRDefault="002355D4" w:rsidP="002355D4">
      <w:pPr>
        <w:pStyle w:val="RUBRICSHUB"/>
        <w:ind w:left="-426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2355D4" w:rsidRPr="002355D4" w:rsidRDefault="002355D4" w:rsidP="00FD25C8">
      <w:pPr>
        <w:pStyle w:val="RUBRICSHUB"/>
        <w:tabs>
          <w:tab w:val="clear" w:pos="260"/>
          <w:tab w:val="left" w:pos="2460"/>
          <w:tab w:val="left" w:pos="4840"/>
        </w:tabs>
        <w:ind w:left="-567" w:hanging="141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spacing w:val="2"/>
          <w:sz w:val="22"/>
          <w:szCs w:val="22"/>
          <w:lang w:val="en-US"/>
        </w:rPr>
        <w:t>Match</w:t>
      </w:r>
      <w:r w:rsidRPr="00485414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2355D4" w:rsidRPr="002355D4" w:rsidRDefault="002355D4" w:rsidP="005D4A2F">
      <w:pPr>
        <w:pStyle w:val="Exercise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2355D4" w:rsidRPr="002355D4" w:rsidRDefault="002752C2" w:rsidP="00FD25C8">
      <w:pPr>
        <w:pStyle w:val="ExercisesHUB"/>
        <w:tabs>
          <w:tab w:val="left" w:pos="4962"/>
          <w:tab w:val="left" w:pos="5245"/>
        </w:tabs>
        <w:spacing w:before="142" w:line="36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731" type="#_x0000_t202" style="position:absolute;left:0;text-align:left;margin-left:199.3pt;margin-top:2.3pt;width:25.7pt;height:17.15pt;z-index:251772928;v-text-anchor:middle" o:regroupid="13" strokeweight="1pt">
            <v:fill color2="#222"/>
            <v:textbox style="mso-next-textbox:#_x0000_s1731;mso-rotate-with-shape:t" inset="0,,0">
              <w:txbxContent>
                <w:p w:rsidR="00F54773" w:rsidRPr="001149FA" w:rsidRDefault="00F54773" w:rsidP="002355D4">
                  <w:pPr>
                    <w:spacing w:before="40" w:line="3360" w:lineRule="auto"/>
                    <w:ind w:right="-2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2355D4" w:rsidRPr="002355D4">
        <w:rPr>
          <w:rFonts w:ascii="Arial" w:hAnsi="Arial" w:cs="Arial"/>
        </w:rPr>
        <w:t>1. What are you doing?</w:t>
      </w:r>
      <w:r w:rsidR="00FD25C8">
        <w:rPr>
          <w:rFonts w:ascii="Arial" w:hAnsi="Arial" w:cs="Arial"/>
        </w:rPr>
        <w:tab/>
        <w:t>a</w:t>
      </w:r>
      <w:r w:rsidR="00FD25C8">
        <w:rPr>
          <w:rFonts w:ascii="Arial" w:hAnsi="Arial" w:cs="Arial"/>
        </w:rPr>
        <w:tab/>
      </w:r>
      <w:r w:rsidR="002355D4" w:rsidRPr="002355D4">
        <w:rPr>
          <w:rFonts w:ascii="Arial" w:hAnsi="Arial" w:cs="Arial"/>
        </w:rPr>
        <w:t>You should see a doctor.</w:t>
      </w:r>
    </w:p>
    <w:p w:rsidR="002355D4" w:rsidRPr="002355D4" w:rsidRDefault="002752C2" w:rsidP="00FD25C8">
      <w:pPr>
        <w:pStyle w:val="ExercisesHUB"/>
        <w:tabs>
          <w:tab w:val="left" w:pos="4962"/>
          <w:tab w:val="left" w:pos="5245"/>
        </w:tabs>
        <w:spacing w:before="142" w:line="36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732" type="#_x0000_t202" style="position:absolute;left:0;text-align:left;margin-left:199.3pt;margin-top:2.6pt;width:25.7pt;height:17.15pt;z-index:251773952;v-text-anchor:middle" o:regroupid="13" strokeweight="1pt">
            <v:fill color2="#222"/>
            <v:textbox style="mso-next-textbox:#_x0000_s1732;mso-rotate-with-shape:t" inset="0,,0">
              <w:txbxContent>
                <w:p w:rsidR="00F54773" w:rsidRPr="001149FA" w:rsidRDefault="00F54773" w:rsidP="002355D4">
                  <w:pPr>
                    <w:spacing w:before="40" w:line="3360" w:lineRule="auto"/>
                    <w:ind w:right="-2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2355D4" w:rsidRPr="002355D4">
        <w:rPr>
          <w:rFonts w:ascii="Arial" w:hAnsi="Arial" w:cs="Arial"/>
        </w:rPr>
        <w:t>2. Would you like to come to the movies with us?</w:t>
      </w:r>
      <w:r w:rsidR="00FD25C8">
        <w:rPr>
          <w:rFonts w:ascii="Arial" w:hAnsi="Arial" w:cs="Arial"/>
        </w:rPr>
        <w:tab/>
        <w:t>b.</w:t>
      </w:r>
      <w:r w:rsidR="00FD25C8">
        <w:rPr>
          <w:rFonts w:ascii="Arial" w:hAnsi="Arial" w:cs="Arial"/>
        </w:rPr>
        <w:tab/>
      </w:r>
      <w:r w:rsidR="002355D4" w:rsidRPr="002355D4">
        <w:rPr>
          <w:rFonts w:ascii="Arial" w:hAnsi="Arial" w:cs="Arial"/>
        </w:rPr>
        <w:t xml:space="preserve">Where are we going? </w:t>
      </w:r>
    </w:p>
    <w:p w:rsidR="002355D4" w:rsidRPr="002355D4" w:rsidRDefault="002752C2" w:rsidP="00FD25C8">
      <w:pPr>
        <w:pStyle w:val="ExercisesHUB"/>
        <w:tabs>
          <w:tab w:val="left" w:pos="4962"/>
          <w:tab w:val="left" w:pos="5245"/>
        </w:tabs>
        <w:spacing w:before="142" w:line="36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733" type="#_x0000_t202" style="position:absolute;left:0;text-align:left;margin-left:199.3pt;margin-top:2.95pt;width:25.7pt;height:17.15pt;z-index:251774976;v-text-anchor:middle" o:regroupid="13" strokeweight="1pt">
            <v:fill color2="#222"/>
            <v:textbox style="mso-next-textbox:#_x0000_s1733;mso-rotate-with-shape:t" inset="0,,0">
              <w:txbxContent>
                <w:p w:rsidR="00F54773" w:rsidRPr="001149FA" w:rsidRDefault="00F54773" w:rsidP="002355D4">
                  <w:pPr>
                    <w:spacing w:before="40" w:line="3360" w:lineRule="auto"/>
                    <w:ind w:right="-2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FD25C8">
        <w:rPr>
          <w:rFonts w:ascii="Arial" w:hAnsi="Arial" w:cs="Arial"/>
        </w:rPr>
        <w:t>3. What’s the matter?</w:t>
      </w:r>
      <w:r w:rsidR="00FD25C8">
        <w:rPr>
          <w:rFonts w:ascii="Arial" w:hAnsi="Arial" w:cs="Arial"/>
        </w:rPr>
        <w:tab/>
        <w:t>c.</w:t>
      </w:r>
      <w:r w:rsidR="00FD25C8">
        <w:rPr>
          <w:rFonts w:ascii="Arial" w:hAnsi="Arial" w:cs="Arial"/>
        </w:rPr>
        <w:tab/>
      </w:r>
      <w:r w:rsidR="002355D4" w:rsidRPr="002355D4">
        <w:rPr>
          <w:rFonts w:ascii="Arial" w:hAnsi="Arial" w:cs="Arial"/>
        </w:rPr>
        <w:t>I can’t wait for it.</w:t>
      </w:r>
    </w:p>
    <w:p w:rsidR="002355D4" w:rsidRPr="002355D4" w:rsidRDefault="002752C2" w:rsidP="00FD25C8">
      <w:pPr>
        <w:pStyle w:val="ExercisesHUB"/>
        <w:tabs>
          <w:tab w:val="left" w:pos="4962"/>
          <w:tab w:val="left" w:pos="5245"/>
        </w:tabs>
        <w:spacing w:before="142" w:line="36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734" type="#_x0000_t202" style="position:absolute;left:0;text-align:left;margin-left:199.3pt;margin-top:3.3pt;width:25.7pt;height:17.15pt;z-index:251776000;v-text-anchor:middle" o:regroupid="13" strokeweight="1pt">
            <v:fill color2="#222"/>
            <v:textbox style="mso-next-textbox:#_x0000_s1734;mso-rotate-with-shape:t" inset="0,,0">
              <w:txbxContent>
                <w:p w:rsidR="00F54773" w:rsidRPr="001149FA" w:rsidRDefault="00F54773" w:rsidP="002355D4">
                  <w:pPr>
                    <w:spacing w:before="40" w:line="3360" w:lineRule="auto"/>
                    <w:ind w:right="-2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2355D4" w:rsidRPr="002355D4">
        <w:rPr>
          <w:rFonts w:ascii="Arial" w:hAnsi="Arial" w:cs="Arial"/>
        </w:rPr>
        <w:t>4. I don’t</w:t>
      </w:r>
      <w:r w:rsidR="00FD25C8">
        <w:rPr>
          <w:rFonts w:ascii="Arial" w:hAnsi="Arial" w:cs="Arial"/>
        </w:rPr>
        <w:t xml:space="preserve"> know what to do. Any ideas?</w:t>
      </w:r>
      <w:r w:rsidR="00FD25C8">
        <w:rPr>
          <w:rFonts w:ascii="Arial" w:hAnsi="Arial" w:cs="Arial"/>
        </w:rPr>
        <w:tab/>
        <w:t>d.</w:t>
      </w:r>
      <w:r w:rsidR="00FD25C8">
        <w:rPr>
          <w:rFonts w:ascii="Arial" w:hAnsi="Arial" w:cs="Arial"/>
        </w:rPr>
        <w:tab/>
      </w:r>
      <w:r w:rsidR="002355D4" w:rsidRPr="002355D4">
        <w:rPr>
          <w:rFonts w:ascii="Arial" w:hAnsi="Arial" w:cs="Arial"/>
        </w:rPr>
        <w:t>I’m sorry, I have other plans.</w:t>
      </w:r>
    </w:p>
    <w:p w:rsidR="002355D4" w:rsidRPr="002355D4" w:rsidRDefault="002752C2" w:rsidP="00FD25C8">
      <w:pPr>
        <w:pStyle w:val="ExercisesHUB"/>
        <w:tabs>
          <w:tab w:val="left" w:pos="4962"/>
          <w:tab w:val="left" w:pos="5245"/>
        </w:tabs>
        <w:spacing w:before="142" w:line="36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735" type="#_x0000_t202" style="position:absolute;left:0;text-align:left;margin-left:199.3pt;margin-top:3.65pt;width:25.7pt;height:17.15pt;z-index:251777024;v-text-anchor:middle" o:regroupid="13" strokeweight="1pt">
            <v:fill color2="#222"/>
            <v:textbox style="mso-next-textbox:#_x0000_s1735;mso-rotate-with-shape:t" inset="0,,0">
              <w:txbxContent>
                <w:p w:rsidR="00F54773" w:rsidRPr="001149FA" w:rsidRDefault="00F54773" w:rsidP="002355D4">
                  <w:pPr>
                    <w:spacing w:before="40" w:line="3360" w:lineRule="auto"/>
                    <w:ind w:right="-2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2355D4" w:rsidRPr="002355D4">
        <w:rPr>
          <w:rFonts w:ascii="Arial" w:hAnsi="Arial" w:cs="Arial"/>
        </w:rPr>
        <w:t xml:space="preserve">5. Don’t miss Peter’s party. </w:t>
      </w:r>
      <w:r w:rsidR="002355D4" w:rsidRPr="002355D4">
        <w:rPr>
          <w:rFonts w:ascii="Arial" w:hAnsi="Arial" w:cs="Arial"/>
        </w:rPr>
        <w:tab/>
      </w:r>
      <w:r w:rsidR="00FD25C8">
        <w:rPr>
          <w:rFonts w:ascii="Arial" w:hAnsi="Arial" w:cs="Arial"/>
        </w:rPr>
        <w:t>e.</w:t>
      </w:r>
      <w:r w:rsidR="00FD25C8">
        <w:rPr>
          <w:rFonts w:ascii="Arial" w:hAnsi="Arial" w:cs="Arial"/>
        </w:rPr>
        <w:tab/>
      </w:r>
      <w:r w:rsidR="002355D4" w:rsidRPr="002355D4">
        <w:rPr>
          <w:rFonts w:ascii="Arial" w:hAnsi="Arial" w:cs="Arial"/>
        </w:rPr>
        <w:t>I think I have the flu.</w:t>
      </w:r>
    </w:p>
    <w:p w:rsidR="002355D4" w:rsidRPr="002355D4" w:rsidRDefault="002752C2" w:rsidP="00FD25C8">
      <w:pPr>
        <w:pStyle w:val="ExercisesHUB"/>
        <w:tabs>
          <w:tab w:val="left" w:pos="4962"/>
          <w:tab w:val="left" w:pos="5245"/>
        </w:tabs>
        <w:spacing w:before="142" w:line="36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737" type="#_x0000_t202" style="position:absolute;left:0;text-align:left;margin-left:199.3pt;margin-top:3.55pt;width:25.7pt;height:17.15pt;z-index:251779072;v-text-anchor:middle" strokeweight="1pt">
            <v:fill color2="#222"/>
            <v:textbox style="mso-next-textbox:#_x0000_s1737;mso-rotate-with-shape:t" inset="0,,0">
              <w:txbxContent>
                <w:p w:rsidR="00F54773" w:rsidRPr="001149FA" w:rsidRDefault="00F54773" w:rsidP="00FD25C8">
                  <w:pPr>
                    <w:spacing w:before="40" w:line="3360" w:lineRule="auto"/>
                    <w:ind w:right="-2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2355D4" w:rsidRPr="002355D4">
        <w:rPr>
          <w:rFonts w:ascii="Arial" w:hAnsi="Arial" w:cs="Arial"/>
        </w:rPr>
        <w:t>6. What are you going to do thi</w:t>
      </w:r>
      <w:r w:rsidR="00FD25C8">
        <w:rPr>
          <w:rFonts w:ascii="Arial" w:hAnsi="Arial" w:cs="Arial"/>
        </w:rPr>
        <w:t>s summer?</w:t>
      </w:r>
      <w:r w:rsidR="00FD25C8">
        <w:rPr>
          <w:rFonts w:ascii="Arial" w:hAnsi="Arial" w:cs="Arial"/>
        </w:rPr>
        <w:tab/>
        <w:t>f.</w:t>
      </w:r>
      <w:r w:rsidR="00FD25C8">
        <w:rPr>
          <w:rFonts w:ascii="Arial" w:hAnsi="Arial" w:cs="Arial"/>
        </w:rPr>
        <w:tab/>
      </w:r>
      <w:r w:rsidR="002355D4" w:rsidRPr="002355D4">
        <w:rPr>
          <w:rFonts w:ascii="Arial" w:hAnsi="Arial" w:cs="Arial"/>
        </w:rPr>
        <w:t>I’m going to travel around South America.</w:t>
      </w:r>
    </w:p>
    <w:p w:rsidR="00FD25C8" w:rsidRDefault="002752C2" w:rsidP="00FD25C8">
      <w:pPr>
        <w:pStyle w:val="ExercisesHUB"/>
        <w:tabs>
          <w:tab w:val="left" w:pos="4962"/>
          <w:tab w:val="left" w:pos="5245"/>
        </w:tabs>
        <w:spacing w:before="142" w:line="36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738" type="#_x0000_t202" style="position:absolute;left:0;text-align:left;margin-left:199.3pt;margin-top:3.9pt;width:25.7pt;height:17.15pt;z-index:251780096;v-text-anchor:middle" strokeweight="1pt">
            <v:fill color2="#222"/>
            <v:textbox style="mso-next-textbox:#_x0000_s1738;mso-rotate-with-shape:t" inset="0,,0">
              <w:txbxContent>
                <w:p w:rsidR="00F54773" w:rsidRPr="001149FA" w:rsidRDefault="00F54773" w:rsidP="00FD25C8">
                  <w:pPr>
                    <w:spacing w:before="40" w:line="3360" w:lineRule="auto"/>
                    <w:ind w:right="-2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FD25C8">
        <w:rPr>
          <w:rFonts w:ascii="Arial" w:hAnsi="Arial" w:cs="Arial"/>
        </w:rPr>
        <w:t>7. Pack your bags!</w:t>
      </w:r>
      <w:r w:rsidR="00FD25C8">
        <w:rPr>
          <w:rFonts w:ascii="Arial" w:hAnsi="Arial" w:cs="Arial"/>
        </w:rPr>
        <w:tab/>
        <w:t>g.</w:t>
      </w:r>
      <w:r w:rsidR="00FD25C8">
        <w:rPr>
          <w:rFonts w:ascii="Arial" w:hAnsi="Arial" w:cs="Arial"/>
        </w:rPr>
        <w:tab/>
      </w:r>
      <w:r w:rsidR="002355D4" w:rsidRPr="002355D4">
        <w:rPr>
          <w:rFonts w:ascii="Arial" w:hAnsi="Arial" w:cs="Arial"/>
        </w:rPr>
        <w:t>Are you crazy?</w:t>
      </w:r>
    </w:p>
    <w:p w:rsidR="002355D4" w:rsidRDefault="002752C2" w:rsidP="00FD25C8">
      <w:pPr>
        <w:pStyle w:val="ExercisesHUB"/>
        <w:tabs>
          <w:tab w:val="left" w:pos="4962"/>
          <w:tab w:val="left" w:pos="5245"/>
        </w:tabs>
        <w:spacing w:before="142" w:line="360" w:lineRule="auto"/>
        <w:ind w:left="-426" w:hanging="283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shape id="_x0000_s1739" type="#_x0000_t202" style="position:absolute;left:0;text-align:left;margin-left:199.3pt;margin-top:4.25pt;width:25.7pt;height:17.15pt;z-index:251781120;v-text-anchor:middle" strokeweight="1pt">
            <v:fill color2="#222"/>
            <v:textbox style="mso-next-textbox:#_x0000_s1739;mso-rotate-with-shape:t" inset="0,,0">
              <w:txbxContent>
                <w:p w:rsidR="00F54773" w:rsidRPr="001149FA" w:rsidRDefault="00F54773" w:rsidP="00FD25C8">
                  <w:pPr>
                    <w:spacing w:before="40" w:line="3360" w:lineRule="auto"/>
                    <w:ind w:right="-23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2355D4" w:rsidRPr="002355D4">
        <w:rPr>
          <w:rFonts w:ascii="Arial" w:hAnsi="Arial" w:cs="Arial"/>
        </w:rPr>
        <w:t xml:space="preserve">8. </w:t>
      </w:r>
      <w:r w:rsidR="00FD25C8">
        <w:rPr>
          <w:rFonts w:ascii="Arial" w:hAnsi="Arial" w:cs="Arial"/>
        </w:rPr>
        <w:t>I’m going skydiving.</w:t>
      </w:r>
      <w:r w:rsidR="00FD25C8">
        <w:rPr>
          <w:rFonts w:ascii="Arial" w:hAnsi="Arial" w:cs="Arial"/>
        </w:rPr>
        <w:tab/>
        <w:t>h.</w:t>
      </w:r>
      <w:r w:rsidR="00FD25C8">
        <w:rPr>
          <w:rFonts w:ascii="Arial" w:hAnsi="Arial" w:cs="Arial"/>
        </w:rPr>
        <w:tab/>
      </w:r>
      <w:r w:rsidR="002355D4" w:rsidRPr="002355D4">
        <w:rPr>
          <w:rFonts w:ascii="Arial" w:hAnsi="Arial" w:cs="Arial"/>
        </w:rPr>
        <w:t xml:space="preserve">Nothing much.       </w:t>
      </w:r>
    </w:p>
    <w:p w:rsidR="002355D4" w:rsidRDefault="002355D4" w:rsidP="002355D4">
      <w:pPr>
        <w:pStyle w:val="ExercisesHUB"/>
        <w:ind w:left="-426" w:hanging="283"/>
        <w:rPr>
          <w:rFonts w:ascii="Arial" w:hAnsi="Arial" w:cs="Arial"/>
        </w:rPr>
      </w:pPr>
    </w:p>
    <w:p w:rsidR="002355D4" w:rsidRDefault="002355D4" w:rsidP="002355D4">
      <w:pPr>
        <w:pStyle w:val="ExercisesHUB"/>
        <w:ind w:left="-426" w:hanging="283"/>
        <w:rPr>
          <w:rFonts w:ascii="Arial" w:hAnsi="Arial" w:cs="Arial"/>
        </w:rPr>
      </w:pPr>
    </w:p>
    <w:p w:rsidR="00FD25C8" w:rsidRDefault="00FD25C8" w:rsidP="002355D4">
      <w:pPr>
        <w:pStyle w:val="ExercisesHUB"/>
        <w:ind w:left="-426" w:hanging="283"/>
        <w:rPr>
          <w:rFonts w:ascii="Arial" w:hAnsi="Arial" w:cs="Arial"/>
        </w:rPr>
      </w:pPr>
    </w:p>
    <w:p w:rsidR="00FD25C8" w:rsidRDefault="00FD25C8" w:rsidP="002355D4">
      <w:pPr>
        <w:pStyle w:val="ExercisesHUB"/>
        <w:ind w:left="-426" w:hanging="283"/>
        <w:rPr>
          <w:rFonts w:ascii="Arial" w:hAnsi="Arial" w:cs="Arial"/>
        </w:rPr>
      </w:pPr>
    </w:p>
    <w:p w:rsidR="00FD25C8" w:rsidRDefault="00FD25C8" w:rsidP="002355D4">
      <w:pPr>
        <w:pStyle w:val="ExercisesHUB"/>
        <w:ind w:left="-426" w:hanging="283"/>
        <w:rPr>
          <w:rFonts w:ascii="Arial" w:hAnsi="Arial" w:cs="Arial"/>
        </w:rPr>
      </w:pPr>
    </w:p>
    <w:p w:rsidR="00FD25C8" w:rsidRDefault="00FD25C8" w:rsidP="002355D4">
      <w:pPr>
        <w:pStyle w:val="ExercisesHUB"/>
        <w:ind w:left="-426" w:hanging="283"/>
        <w:rPr>
          <w:rFonts w:ascii="Arial" w:hAnsi="Arial" w:cs="Arial"/>
        </w:rPr>
      </w:pPr>
    </w:p>
    <w:p w:rsidR="00FD25C8" w:rsidRPr="00361B94" w:rsidRDefault="00FD25C8" w:rsidP="00FD25C8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LISTENING</w:t>
      </w:r>
    </w:p>
    <w:p w:rsidR="00FD25C8" w:rsidRDefault="00FD25C8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D25C8" w:rsidRPr="00FD25C8" w:rsidRDefault="00FD25C8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FD25C8">
        <w:rPr>
          <w:rFonts w:ascii="Arial" w:hAnsi="Arial" w:cs="Arial"/>
          <w:b/>
          <w:spacing w:val="2"/>
          <w:sz w:val="22"/>
          <w:szCs w:val="22"/>
          <w:lang w:val="en-US"/>
        </w:rPr>
        <w:t>Listen to the dialogue and complete the sentences.</w:t>
      </w:r>
    </w:p>
    <w:p w:rsidR="00FD25C8" w:rsidRPr="002355D4" w:rsidRDefault="00FD25C8" w:rsidP="002355D4">
      <w:pPr>
        <w:pStyle w:val="ExercisesHUB"/>
        <w:ind w:left="-426" w:hanging="283"/>
        <w:rPr>
          <w:rFonts w:ascii="Arial" w:hAnsi="Arial" w:cs="Arial"/>
        </w:rPr>
      </w:pPr>
    </w:p>
    <w:p w:rsidR="00FD25C8" w:rsidRPr="00FD25C8" w:rsidRDefault="00FD25C8" w:rsidP="009D114B">
      <w:pPr>
        <w:pStyle w:val="ExercisesHUB"/>
        <w:tabs>
          <w:tab w:val="right" w:pos="9072"/>
        </w:tabs>
        <w:ind w:left="-426"/>
        <w:rPr>
          <w:rFonts w:ascii="Arial" w:hAnsi="Arial" w:cs="Arial"/>
        </w:rPr>
      </w:pPr>
      <w:r w:rsidRPr="00FD25C8">
        <w:rPr>
          <w:rFonts w:ascii="Arial" w:hAnsi="Arial" w:cs="Arial"/>
        </w:rPr>
        <w:t>1. Diego is going to go on vacation in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                         </w:t>
      </w:r>
      <w:r w:rsidRPr="00962AAF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            </w:t>
      </w:r>
      <w:r w:rsidRPr="00962AAF">
        <w:rPr>
          <w:rFonts w:ascii="Arial" w:hAnsi="Arial" w:cs="Arial"/>
          <w:u w:val="single"/>
        </w:rPr>
        <w:t xml:space="preserve">     </w:t>
      </w:r>
      <w:r w:rsidR="009D114B">
        <w:rPr>
          <w:rFonts w:ascii="Arial" w:hAnsi="Arial" w:cs="Arial"/>
          <w:u w:val="single"/>
        </w:rPr>
        <w:tab/>
      </w:r>
      <w:r w:rsidRPr="00FD25C8">
        <w:rPr>
          <w:rFonts w:ascii="Arial" w:hAnsi="Arial" w:cs="Arial"/>
        </w:rPr>
        <w:t>.</w:t>
      </w:r>
    </w:p>
    <w:p w:rsidR="00FD25C8" w:rsidRPr="00FD25C8" w:rsidRDefault="00FD25C8" w:rsidP="009D114B">
      <w:pPr>
        <w:pStyle w:val="ExercisesHUB"/>
        <w:tabs>
          <w:tab w:val="right" w:pos="9072"/>
        </w:tabs>
        <w:ind w:left="-426"/>
        <w:rPr>
          <w:rFonts w:ascii="Arial" w:hAnsi="Arial" w:cs="Arial"/>
        </w:rPr>
      </w:pPr>
      <w:r w:rsidRPr="00FD25C8">
        <w:rPr>
          <w:rFonts w:ascii="Arial" w:hAnsi="Arial" w:cs="Arial"/>
        </w:rPr>
        <w:t>2. Diego is going to travel by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         </w:t>
      </w:r>
      <w:r w:rsidRPr="00962AAF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               </w:t>
      </w:r>
      <w:r w:rsidRPr="00962AAF">
        <w:rPr>
          <w:rFonts w:ascii="Arial" w:hAnsi="Arial" w:cs="Arial"/>
          <w:u w:val="single"/>
        </w:rPr>
        <w:t xml:space="preserve">     </w:t>
      </w:r>
      <w:r w:rsidR="009D114B">
        <w:rPr>
          <w:rFonts w:ascii="Arial" w:hAnsi="Arial" w:cs="Arial"/>
          <w:u w:val="single"/>
        </w:rPr>
        <w:tab/>
      </w:r>
      <w:r w:rsidRPr="00FD25C8">
        <w:rPr>
          <w:rFonts w:ascii="Arial" w:hAnsi="Arial" w:cs="Arial"/>
        </w:rPr>
        <w:t>.</w:t>
      </w:r>
    </w:p>
    <w:p w:rsidR="00FD25C8" w:rsidRPr="00FD25C8" w:rsidRDefault="00FD25C8" w:rsidP="009D114B">
      <w:pPr>
        <w:pStyle w:val="ExercisesHUB"/>
        <w:tabs>
          <w:tab w:val="right" w:pos="9072"/>
        </w:tabs>
        <w:ind w:left="-426"/>
        <w:rPr>
          <w:rFonts w:ascii="Arial" w:hAnsi="Arial" w:cs="Arial"/>
        </w:rPr>
      </w:pPr>
      <w:r w:rsidRPr="00FD25C8">
        <w:rPr>
          <w:rFonts w:ascii="Arial" w:hAnsi="Arial" w:cs="Arial"/>
        </w:rPr>
        <w:t>3. Diego is going to go on vacation with</w:t>
      </w:r>
      <w:r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 xml:space="preserve">                                        </w:t>
      </w:r>
      <w:r w:rsidRPr="00962AAF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                   </w:t>
      </w:r>
      <w:r w:rsidRPr="00962AAF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u w:val="single"/>
        </w:rPr>
        <w:t xml:space="preserve">                   </w:t>
      </w:r>
      <w:r w:rsidRPr="00962AAF">
        <w:rPr>
          <w:rFonts w:ascii="Arial" w:hAnsi="Arial" w:cs="Arial"/>
          <w:u w:val="single"/>
        </w:rPr>
        <w:t xml:space="preserve">     </w:t>
      </w:r>
      <w:r w:rsidR="009D114B">
        <w:rPr>
          <w:rFonts w:ascii="Arial" w:hAnsi="Arial" w:cs="Arial"/>
          <w:u w:val="single"/>
        </w:rPr>
        <w:tab/>
      </w:r>
      <w:r w:rsidRPr="00FD25C8">
        <w:rPr>
          <w:rFonts w:ascii="Arial" w:hAnsi="Arial" w:cs="Arial"/>
        </w:rPr>
        <w:t>.</w:t>
      </w:r>
    </w:p>
    <w:p w:rsidR="00FD25C8" w:rsidRDefault="002752C2" w:rsidP="009D114B">
      <w:pPr>
        <w:pStyle w:val="ExercisesHUB"/>
        <w:tabs>
          <w:tab w:val="right" w:pos="8931"/>
        </w:tabs>
        <w:ind w:left="-426" w:hanging="283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l-GR"/>
        </w:rPr>
        <w:pict>
          <v:group id="_x0000_s1744" style="position:absolute;left:0;text-align:left;margin-left:372.9pt;margin-top:10.65pt;width:79.2pt;height:21.35pt;z-index:251783168;mso-wrap-distance-left:0;mso-wrap-distance-right:0" coordorigin="6859,73" coordsize="1584,427">
            <o:lock v:ext="edit" text="t"/>
            <v:rect id="_x0000_s1745" style="position:absolute;left:7599;top:75;width:425;height:425;v-text-anchor:middle" fillcolor="#ddd" strokeweight=".18mm">
              <v:fill color2="#222"/>
            </v:rect>
            <v:shape id="_x0000_s1746" type="#_x0000_t202" style="position:absolute;left:8018;top:73;width:425;height:425;v-text-anchor:middle" fillcolor="#ddd" strokeweight=".18mm">
              <v:fill color2="#222"/>
              <v:textbox style="mso-next-textbox:#_x0000_s1746;mso-rotate-with-shape:t" inset="0,,0">
                <w:txbxContent>
                  <w:p w:rsidR="00F54773" w:rsidRDefault="00F54773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747" type="#_x0000_t202" style="position:absolute;left:6859;top:73;width:740;height:425;v-text-anchor:middle" filled="f" strokeweight=".18mm">
              <v:textbox style="mso-next-textbox:#_x0000_s1747;mso-rotate-with-shape:t" inset="0,,0">
                <w:txbxContent>
                  <w:p w:rsidR="00F54773" w:rsidRDefault="00F54773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FD25C8" w:rsidRDefault="00FD25C8" w:rsidP="005D4A2F">
      <w:pPr>
        <w:pStyle w:val="ExercisesHUB"/>
        <w:ind w:left="-426" w:hanging="283"/>
        <w:rPr>
          <w:rFonts w:ascii="Arial" w:hAnsi="Arial" w:cs="Arial"/>
          <w:b/>
        </w:rPr>
      </w:pPr>
    </w:p>
    <w:p w:rsidR="00FD25C8" w:rsidRDefault="00F54773" w:rsidP="005D4A2F">
      <w:pPr>
        <w:pStyle w:val="ExercisesHUB"/>
        <w:ind w:left="-426" w:hanging="283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l-G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-1028700</wp:posOffset>
            </wp:positionH>
            <wp:positionV relativeFrom="paragraph">
              <wp:posOffset>195580</wp:posOffset>
            </wp:positionV>
            <wp:extent cx="3724275" cy="5133975"/>
            <wp:effectExtent l="19050" t="0" r="9525" b="0"/>
            <wp:wrapNone/>
            <wp:docPr id="1" name="Picture 0" descr="shutterstock_55359217_Clip board and pap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utterstock_55359217_Clip board and paper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25C8" w:rsidRDefault="00FD25C8" w:rsidP="00FD25C8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READING</w:t>
      </w:r>
    </w:p>
    <w:p w:rsidR="00FD25C8" w:rsidRPr="00F54773" w:rsidRDefault="00FD25C8" w:rsidP="00FD25C8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16"/>
          <w:szCs w:val="16"/>
          <w:lang w:val="en-US" w:eastAsia="el-GR"/>
        </w:rPr>
      </w:pPr>
    </w:p>
    <w:p w:rsidR="00FD25C8" w:rsidRDefault="00FD25C8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FD25C8">
        <w:rPr>
          <w:rFonts w:ascii="Arial" w:hAnsi="Arial" w:cs="Arial"/>
          <w:b/>
          <w:spacing w:val="2"/>
          <w:sz w:val="22"/>
          <w:szCs w:val="22"/>
          <w:lang w:val="en-US"/>
        </w:rPr>
        <w:t>Read the text and decide if the statements are True or False.</w:t>
      </w:r>
    </w:p>
    <w:p w:rsidR="00F54773" w:rsidRDefault="00F54773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54773" w:rsidRDefault="00F54773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tbl>
      <w:tblPr>
        <w:tblStyle w:val="TableGrid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F54773" w:rsidTr="00F54773">
        <w:tc>
          <w:tcPr>
            <w:tcW w:w="4503" w:type="dxa"/>
          </w:tcPr>
          <w:p w:rsidR="00F54773" w:rsidRPr="00F54773" w:rsidRDefault="00F54773" w:rsidP="00F54773">
            <w:pPr>
              <w:tabs>
                <w:tab w:val="left" w:pos="315"/>
                <w:tab w:val="left" w:pos="1710"/>
                <w:tab w:val="left" w:pos="3300"/>
                <w:tab w:val="left" w:pos="4470"/>
              </w:tabs>
              <w:suppressAutoHyphens w:val="0"/>
              <w:autoSpaceDE w:val="0"/>
              <w:autoSpaceDN w:val="0"/>
              <w:adjustRightInd w:val="0"/>
              <w:spacing w:before="57" w:line="289" w:lineRule="auto"/>
              <w:ind w:left="-57" w:right="318"/>
              <w:textAlignment w:val="baseline"/>
              <w:rPr>
                <w:rFonts w:ascii="Arial" w:hAnsi="Arial" w:cs="Arial"/>
                <w:color w:val="000000"/>
                <w:spacing w:val="-12"/>
                <w:sz w:val="50"/>
                <w:szCs w:val="50"/>
                <w:lang w:eastAsia="el-GR"/>
              </w:rPr>
            </w:pPr>
            <w:r w:rsidRPr="00F54773">
              <w:rPr>
                <w:rFonts w:ascii="Arial" w:hAnsi="Arial" w:cs="Arial"/>
                <w:color w:val="000000"/>
                <w:spacing w:val="-12"/>
                <w:sz w:val="50"/>
                <w:szCs w:val="50"/>
                <w:lang w:eastAsia="el-GR"/>
              </w:rPr>
              <w:t>Craig’s trip</w:t>
            </w:r>
          </w:p>
          <w:p w:rsidR="00F54773" w:rsidRPr="00F54773" w:rsidRDefault="00F54773" w:rsidP="00F54773">
            <w:pPr>
              <w:tabs>
                <w:tab w:val="left" w:pos="315"/>
                <w:tab w:val="left" w:pos="1710"/>
                <w:tab w:val="left" w:pos="3300"/>
                <w:tab w:val="left" w:pos="4470"/>
              </w:tabs>
              <w:suppressAutoHyphens w:val="0"/>
              <w:autoSpaceDE w:val="0"/>
              <w:autoSpaceDN w:val="0"/>
              <w:adjustRightInd w:val="0"/>
              <w:spacing w:before="57" w:line="289" w:lineRule="auto"/>
              <w:ind w:left="-57" w:right="176"/>
              <w:textAlignment w:val="baseline"/>
              <w:rPr>
                <w:rFonts w:ascii="Arial" w:hAnsi="Arial" w:cs="Arial"/>
                <w:color w:val="000000"/>
                <w:lang w:eastAsia="el-GR"/>
              </w:rPr>
            </w:pPr>
            <w:r w:rsidRPr="00F5477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Craig found a good website on the Internet with different trips to Central America. First, he wanted to go to Honduras but he needed a lot of money to go there. So now he is going to go to Costa Rica. He’s leaving in two weeks and he’s very excited. </w:t>
            </w:r>
            <w:r w:rsidRPr="00F5477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br/>
              <w:t xml:space="preserve">It’s a one-month trip and he’s going to go on a tour of the rainforest. He’s also going to travel up the Rio Grande. It’s a famous Costa Rican river and he’s going to see beautiful birds and maybe monkeys. Later on the trip he’s going to climb </w:t>
            </w:r>
            <w:proofErr w:type="spellStart"/>
            <w:r w:rsidRPr="00F5477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Chirripo</w:t>
            </w:r>
            <w:proofErr w:type="spellEnd"/>
            <w:r w:rsidRPr="00F5477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 xml:space="preserve"> Grande, a popular Costa Rican mountain. Unfortunately, it rains a lot there in June, so he’s going shopping tomorrow to buy an umbrella!</w:t>
            </w:r>
          </w:p>
          <w:p w:rsidR="00F54773" w:rsidRPr="00F54773" w:rsidRDefault="00F54773" w:rsidP="00FD25C8">
            <w:pPr>
              <w:pStyle w:val="RUBRICSHUB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</w:p>
        </w:tc>
        <w:tc>
          <w:tcPr>
            <w:tcW w:w="5386" w:type="dxa"/>
          </w:tcPr>
          <w:p w:rsidR="00F54773" w:rsidRPr="00F54773" w:rsidRDefault="002752C2" w:rsidP="00F54773">
            <w:pPr>
              <w:pStyle w:val="ExercisesHUB"/>
              <w:spacing w:line="380" w:lineRule="exact"/>
              <w:ind w:left="34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pacing w:val="2"/>
                <w:sz w:val="22"/>
                <w:szCs w:val="22"/>
                <w:lang w:val="el-GR"/>
              </w:rPr>
              <w:pict>
                <v:group id="_x0000_s1752" style="position:absolute;left:0;text-align:left;margin-left:248.85pt;margin-top:2.45pt;width:25.7pt;height:91.2pt;z-index:251789312;mso-position-horizontal-relative:text;mso-position-vertical-relative:text" coordorigin="6026,9405" coordsize="514,1824">
                  <v:shape id="_x0000_s1748" type="#_x0000_t202" style="position:absolute;left:6026;top:9405;width:514;height:343;v-text-anchor:middle" strokeweight="1pt">
                    <v:fill color2="#222"/>
                    <v:textbox style="mso-next-textbox:#_x0000_s1748;mso-rotate-with-shape:t" inset="0,,0">
                      <w:txbxContent>
                        <w:p w:rsidR="00F54773" w:rsidRPr="001149FA" w:rsidRDefault="00F54773" w:rsidP="00F54773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749" type="#_x0000_t202" style="position:absolute;left:6026;top:9898;width:514;height:343;v-text-anchor:middle" strokeweight="1pt">
                    <v:fill color2="#222"/>
                    <v:textbox style="mso-next-textbox:#_x0000_s1749;mso-rotate-with-shape:t" inset="0,,0">
                      <w:txbxContent>
                        <w:p w:rsidR="00F54773" w:rsidRPr="001149FA" w:rsidRDefault="00F54773" w:rsidP="00F54773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750" type="#_x0000_t202" style="position:absolute;left:6026;top:10392;width:514;height:343;v-text-anchor:middle" strokeweight="1pt">
                    <v:fill color2="#222"/>
                    <v:textbox style="mso-next-textbox:#_x0000_s1750;mso-rotate-with-shape:t" inset="0,,0">
                      <w:txbxContent>
                        <w:p w:rsidR="00F54773" w:rsidRPr="001149FA" w:rsidRDefault="00F54773" w:rsidP="00F54773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751" type="#_x0000_t202" style="position:absolute;left:6026;top:10886;width:514;height:343;v-text-anchor:middle" strokeweight="1pt">
                    <v:fill color2="#222"/>
                    <v:textbox style="mso-next-textbox:#_x0000_s1751;mso-rotate-with-shape:t" inset="0,,0">
                      <w:txbxContent>
                        <w:p w:rsidR="00F54773" w:rsidRPr="001149FA" w:rsidRDefault="00F54773" w:rsidP="00F54773">
                          <w:pPr>
                            <w:spacing w:before="40" w:line="3360" w:lineRule="auto"/>
                            <w:ind w:right="-23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F54773" w:rsidRPr="00F54773">
              <w:rPr>
                <w:rFonts w:ascii="Arial" w:hAnsi="Arial" w:cs="Arial"/>
              </w:rPr>
              <w:t xml:space="preserve">1. Costa Rica wasn’t Craig’s first choice. </w:t>
            </w:r>
          </w:p>
          <w:p w:rsidR="00F54773" w:rsidRPr="00F54773" w:rsidRDefault="00F54773" w:rsidP="00F54773">
            <w:pPr>
              <w:pStyle w:val="ExercisesHUB"/>
              <w:spacing w:line="380" w:lineRule="exact"/>
              <w:ind w:left="34" w:firstLine="0"/>
              <w:rPr>
                <w:rFonts w:ascii="Arial" w:hAnsi="Arial" w:cs="Arial"/>
              </w:rPr>
            </w:pPr>
            <w:r w:rsidRPr="00F54773">
              <w:rPr>
                <w:rFonts w:ascii="Arial" w:hAnsi="Arial" w:cs="Arial"/>
              </w:rPr>
              <w:t xml:space="preserve">2. Craig’s going to stay in Costa Rica for two weeks. </w:t>
            </w:r>
          </w:p>
          <w:p w:rsidR="00F54773" w:rsidRPr="00F54773" w:rsidRDefault="00F54773" w:rsidP="00F54773">
            <w:pPr>
              <w:pStyle w:val="ExercisesHUB"/>
              <w:spacing w:line="380" w:lineRule="exact"/>
              <w:ind w:left="34" w:firstLine="0"/>
              <w:rPr>
                <w:rFonts w:ascii="Arial" w:hAnsi="Arial" w:cs="Arial"/>
              </w:rPr>
            </w:pPr>
            <w:r w:rsidRPr="00F54773">
              <w:rPr>
                <w:rFonts w:ascii="Arial" w:hAnsi="Arial" w:cs="Arial"/>
              </w:rPr>
              <w:t xml:space="preserve">3. </w:t>
            </w:r>
            <w:proofErr w:type="spellStart"/>
            <w:r w:rsidRPr="00F54773">
              <w:rPr>
                <w:rFonts w:ascii="Arial" w:hAnsi="Arial" w:cs="Arial"/>
              </w:rPr>
              <w:t>Chirripo</w:t>
            </w:r>
            <w:proofErr w:type="spellEnd"/>
            <w:r w:rsidRPr="00F54773">
              <w:rPr>
                <w:rFonts w:ascii="Arial" w:hAnsi="Arial" w:cs="Arial"/>
              </w:rPr>
              <w:t xml:space="preserve"> Grande is a river. </w:t>
            </w:r>
          </w:p>
          <w:p w:rsidR="00F54773" w:rsidRPr="00F54773" w:rsidRDefault="00F54773" w:rsidP="00F54773">
            <w:pPr>
              <w:pStyle w:val="ExercisesHUB"/>
              <w:spacing w:line="380" w:lineRule="exact"/>
              <w:ind w:left="34" w:firstLine="0"/>
              <w:rPr>
                <w:rFonts w:ascii="Arial" w:hAnsi="Arial" w:cs="Arial"/>
              </w:rPr>
            </w:pPr>
            <w:r w:rsidRPr="00F54773">
              <w:rPr>
                <w:rFonts w:ascii="Arial" w:hAnsi="Arial" w:cs="Arial"/>
              </w:rPr>
              <w:t xml:space="preserve">4. Craig is going to buy an umbrella for his trip. </w:t>
            </w:r>
          </w:p>
          <w:p w:rsidR="00F54773" w:rsidRPr="00F54773" w:rsidRDefault="002752C2" w:rsidP="00F54773">
            <w:pPr>
              <w:pStyle w:val="RUBRICSHUB"/>
              <w:ind w:left="-108"/>
              <w:rPr>
                <w:rFonts w:ascii="Arial" w:hAnsi="Arial" w:cs="Arial"/>
                <w:b/>
                <w:spacing w:val="2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lang w:val="el-GR"/>
              </w:rPr>
              <w:pict>
                <v:group id="_x0000_s1753" style="position:absolute;left:0;text-align:left;margin-left:183.2pt;margin-top:175.5pt;width:79.2pt;height:21.35pt;z-index:251790336;mso-wrap-distance-left:0;mso-wrap-distance-right:0" coordorigin="6859,73" coordsize="1584,427">
                  <o:lock v:ext="edit" text="t"/>
                  <v:rect id="_x0000_s1754" style="position:absolute;left:7599;top:75;width:425;height:425;v-text-anchor:middle" fillcolor="#ddd" strokeweight=".18mm">
                    <v:fill color2="#222"/>
                  </v:rect>
                  <v:shape id="_x0000_s1755" type="#_x0000_t202" style="position:absolute;left:8018;top:73;width:425;height:425;v-text-anchor:middle" fillcolor="#ddd" strokeweight=".18mm">
                    <v:fill color2="#222"/>
                    <v:textbox style="mso-next-textbox:#_x0000_s1755;mso-rotate-with-shape:t" inset="0,,0">
                      <w:txbxContent>
                        <w:p w:rsidR="00F54773" w:rsidRDefault="00F54773" w:rsidP="00C605C9">
                          <w:pPr>
                            <w:ind w:right="-21"/>
                            <w:jc w:val="center"/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56" type="#_x0000_t202" style="position:absolute;left:6859;top:73;width:740;height:425;v-text-anchor:middle" filled="f" strokeweight=".18mm">
                    <v:textbox style="mso-next-textbox:#_x0000_s1756;mso-rotate-with-shape:t" inset="0,,0">
                      <w:txbxContent>
                        <w:p w:rsidR="00F54773" w:rsidRDefault="00F54773" w:rsidP="00C605C9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score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 w:rsidR="00F54773" w:rsidRDefault="00F54773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54773" w:rsidRDefault="00F54773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54773" w:rsidRDefault="00F54773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54773" w:rsidRDefault="00F54773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F54773" w:rsidRDefault="00F54773" w:rsidP="00FD25C8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687DDE" w:rsidRDefault="00687DDE">
      <w:pPr>
        <w:suppressAutoHyphens w:val="0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br w:type="page"/>
      </w:r>
    </w:p>
    <w:p w:rsidR="00F54773" w:rsidRDefault="00F54773" w:rsidP="00F54773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WRITING</w:t>
      </w:r>
    </w:p>
    <w:p w:rsidR="00F54773" w:rsidRPr="00F54773" w:rsidRDefault="00F54773" w:rsidP="00F54773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16"/>
          <w:szCs w:val="16"/>
          <w:lang w:val="en-US" w:eastAsia="el-GR"/>
        </w:rPr>
      </w:pPr>
    </w:p>
    <w:p w:rsidR="00F54773" w:rsidRDefault="00F54773" w:rsidP="00F54773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F54773">
        <w:rPr>
          <w:rFonts w:ascii="Arial" w:hAnsi="Arial" w:cs="Arial"/>
          <w:b/>
          <w:spacing w:val="2"/>
          <w:sz w:val="22"/>
          <w:szCs w:val="22"/>
          <w:lang w:val="en-US"/>
        </w:rPr>
        <w:t>Write a short paragraph about your vacation plans. Answer the questions below.</w:t>
      </w:r>
    </w:p>
    <w:p w:rsidR="00F54773" w:rsidRPr="009D114B" w:rsidRDefault="00F54773" w:rsidP="009D114B">
      <w:pPr>
        <w:pStyle w:val="VOCABULARYHUB"/>
        <w:tabs>
          <w:tab w:val="left" w:pos="3402"/>
        </w:tabs>
        <w:ind w:left="-709"/>
        <w:jc w:val="left"/>
        <w:rPr>
          <w:rFonts w:ascii="Arial" w:hAnsi="Arial" w:cs="Arial"/>
          <w:spacing w:val="6"/>
          <w:sz w:val="21"/>
          <w:szCs w:val="21"/>
        </w:rPr>
      </w:pPr>
      <w:r w:rsidRPr="009D114B">
        <w:rPr>
          <w:rFonts w:ascii="Arial" w:hAnsi="Arial" w:cs="Arial"/>
          <w:spacing w:val="6"/>
          <w:sz w:val="21"/>
          <w:szCs w:val="21"/>
        </w:rPr>
        <w:t>• Where are you going to go?</w:t>
      </w:r>
      <w:r w:rsidRPr="009D114B">
        <w:rPr>
          <w:rFonts w:ascii="Arial" w:hAnsi="Arial" w:cs="Arial"/>
          <w:spacing w:val="6"/>
          <w:sz w:val="21"/>
          <w:szCs w:val="21"/>
        </w:rPr>
        <w:tab/>
        <w:t>• When are you going to leave and come back?</w:t>
      </w:r>
    </w:p>
    <w:p w:rsidR="00F54773" w:rsidRPr="009D114B" w:rsidRDefault="00F54773" w:rsidP="009D114B">
      <w:pPr>
        <w:pStyle w:val="RUBRICSHUB"/>
        <w:tabs>
          <w:tab w:val="left" w:pos="3402"/>
        </w:tabs>
        <w:ind w:left="-709"/>
        <w:rPr>
          <w:rFonts w:ascii="Arial" w:hAnsi="Arial" w:cs="Arial"/>
        </w:rPr>
      </w:pPr>
      <w:r w:rsidRPr="009D114B">
        <w:rPr>
          <w:rFonts w:ascii="Arial" w:hAnsi="Arial" w:cs="Arial"/>
        </w:rPr>
        <w:t>• Who are you going to go with?</w:t>
      </w:r>
      <w:r w:rsidRPr="009D114B">
        <w:rPr>
          <w:rFonts w:ascii="Arial" w:hAnsi="Arial" w:cs="Arial"/>
        </w:rPr>
        <w:tab/>
        <w:t>• What are you going to take with you?</w:t>
      </w:r>
    </w:p>
    <w:p w:rsidR="00687DDE" w:rsidRDefault="00687DDE" w:rsidP="00687DDE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</w:pP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 xml:space="preserve">                                             </w:t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</w:p>
    <w:p w:rsidR="00B62BAE" w:rsidRDefault="002752C2" w:rsidP="00687DDE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noProof/>
          <w:spacing w:val="4"/>
          <w:lang w:val="el-GR"/>
        </w:rPr>
        <w:pict>
          <v:group id="_x0000_s1505" style="position:absolute;margin-left:371.55pt;margin-top:5.4pt;width:79.2pt;height:21.35pt;z-index:251664384;mso-wrap-distance-left:0;mso-wrap-distance-right:0" coordorigin="6859,73" coordsize="1584,427">
            <o:lock v:ext="edit" text="t"/>
            <v:rect id="_x0000_s1506" style="position:absolute;left:7599;top:75;width:425;height:425;v-text-anchor:middle" fillcolor="#ddd" strokeweight=".18mm">
              <v:fill color2="#222"/>
            </v:rect>
            <v:shape id="_x0000_s1507" type="#_x0000_t202" style="position:absolute;left:8018;top:73;width:425;height:425;v-text-anchor:middle" fillcolor="#ddd" strokeweight=".18mm">
              <v:fill color2="#222"/>
              <v:textbox style="mso-next-textbox:#_x0000_s1507;mso-rotate-with-shape:t" inset="0,,0">
                <w:txbxContent>
                  <w:p w:rsidR="00F54773" w:rsidRDefault="00F54773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508" type="#_x0000_t202" style="position:absolute;left:6859;top:73;width:740;height:425;v-text-anchor:middle" filled="f" strokeweight=".18mm">
              <v:textbox style="mso-next-textbox:#_x0000_s1508;mso-rotate-with-shape:t" inset="0,,0">
                <w:txbxContent>
                  <w:p w:rsidR="00F54773" w:rsidRDefault="00F54773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pacing w:val="4"/>
          <w:lang w:val="el-GR"/>
        </w:rPr>
        <w:pict>
          <v:group id="_x0000_s1513" style="position:absolute;margin-left:351.15pt;margin-top:31.5pt;width:99.6pt;height:21.4pt;z-index:251665408" coordorigin="8415,14566" coordsize="1992,428">
            <v:rect id="_x0000_s1510" style="position:absolute;left:9563;top:14566;width:425;height:428;v-text-anchor:middle" o:regroupid="5" fillcolor="#ddd" strokeweight=".18mm">
              <v:fill color2="#222"/>
            </v:rect>
            <v:shape id="_x0000_s1511" type="#_x0000_t202" style="position:absolute;left:9982;top:14566;width:425;height:425;v-text-anchor:middle" o:regroupid="5" fillcolor="#ddd" strokeweight=".18mm">
              <v:fill color2="#222"/>
              <v:textbox style="mso-next-textbox:#_x0000_s1511;mso-rotate-with-shape:t" inset="0,,0">
                <w:txbxContent>
                  <w:p w:rsidR="00F54773" w:rsidRDefault="00F54773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80</w:t>
                    </w:r>
                  </w:p>
                </w:txbxContent>
              </v:textbox>
            </v:shape>
            <v:shape id="_x0000_s1512" type="#_x0000_t202" style="position:absolute;left:8415;top:14566;width:1148;height:425;v-text-anchor:middle" o:regroupid="5" filled="f" strokeweight=".18mm">
              <v:textbox style="mso-next-textbox:#_x0000_s1512;mso-rotate-with-shape:t" inset="0,,0">
                <w:txbxContent>
                  <w:p w:rsidR="00F54773" w:rsidRDefault="00F54773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total score</w:t>
                    </w:r>
                  </w:p>
                </w:txbxContent>
              </v:textbox>
            </v:shape>
          </v:group>
        </w:pict>
      </w:r>
    </w:p>
    <w:p w:rsidR="0036471F" w:rsidRPr="0036471F" w:rsidRDefault="0036471F" w:rsidP="0036471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Style w:val="EXERCISES"/>
          <w:rFonts w:eastAsia="MinionGreek-Bold"/>
          <w:color w:val="auto"/>
          <w:spacing w:val="0"/>
          <w:u w:val="single"/>
          <w:lang w:val="en-US"/>
        </w:rPr>
      </w:pPr>
    </w:p>
    <w:sectPr w:rsidR="0036471F" w:rsidRPr="0036471F" w:rsidSect="00276F94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993" w:right="990" w:bottom="764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773" w:rsidRDefault="00F54773">
      <w:r>
        <w:separator/>
      </w:r>
    </w:p>
  </w:endnote>
  <w:endnote w:type="continuationSeparator" w:id="0">
    <w:p w:rsidR="00F54773" w:rsidRDefault="00F5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ArtFuturMEw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773" w:rsidRPr="008058CC" w:rsidRDefault="002752C2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F54773">
      <w:rPr>
        <w:rFonts w:ascii="Arial" w:hAnsi="Arial" w:cs="Arial"/>
      </w:rPr>
      <w:t xml:space="preserve"> MM Publications </w:t>
    </w:r>
  </w:p>
  <w:p w:rsidR="00F54773" w:rsidRDefault="00F547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773" w:rsidRDefault="00F54773">
      <w:r>
        <w:separator/>
      </w:r>
    </w:p>
  </w:footnote>
  <w:footnote w:type="continuationSeparator" w:id="0">
    <w:p w:rsidR="00F54773" w:rsidRDefault="00F54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773" w:rsidRDefault="00F54773" w:rsidP="00310846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1B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TEST</w:t>
    </w:r>
    <w:r>
      <w:rPr>
        <w:rFonts w:ascii="Arial" w:hAnsi="Arial" w:cs="Arial"/>
        <w:color w:val="000000"/>
        <w:lang w:val="en-US"/>
      </w:rPr>
      <w:t xml:space="preserve"> </w:t>
    </w:r>
    <w:r>
      <w:rPr>
        <w:rFonts w:ascii="Arial" w:hAnsi="Arial" w:cs="Arial"/>
        <w:lang w:val="en-US"/>
      </w:rPr>
      <w:t>8</w:t>
    </w:r>
  </w:p>
  <w:p w:rsidR="00F54773" w:rsidRPr="00BB3262" w:rsidRDefault="00F54773">
    <w:pPr>
      <w:pStyle w:val="Header"/>
      <w:rPr>
        <w:lang w:val="en-US"/>
      </w:rPr>
    </w:pPr>
  </w:p>
  <w:p w:rsidR="00F54773" w:rsidRDefault="00F547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8pt;height:148.5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60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C5959E1"/>
    <w:multiLevelType w:val="hybridMultilevel"/>
    <w:tmpl w:val="9E36E8C6"/>
    <w:lvl w:ilvl="0" w:tplc="728840D6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505CA4"/>
    <w:multiLevelType w:val="hybridMultilevel"/>
    <w:tmpl w:val="4B28ABBA"/>
    <w:lvl w:ilvl="0" w:tplc="90BE45B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 w15:restartNumberingAfterBreak="0">
    <w:nsid w:val="6BA569F6"/>
    <w:multiLevelType w:val="hybridMultilevel"/>
    <w:tmpl w:val="60FE6AE2"/>
    <w:lvl w:ilvl="0" w:tplc="A90262A8">
      <w:start w:val="1"/>
      <w:numFmt w:val="upperLetter"/>
      <w:lvlText w:val="%1.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19" w15:restartNumberingAfterBreak="0">
    <w:nsid w:val="76E73CA9"/>
    <w:multiLevelType w:val="hybridMultilevel"/>
    <w:tmpl w:val="86AE463C"/>
    <w:lvl w:ilvl="0" w:tplc="DC74EB0A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6"/>
  </w:num>
  <w:num w:numId="18">
    <w:abstractNumId w:val="14"/>
  </w:num>
  <w:num w:numId="19">
    <w:abstractNumId w:val="1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65495"/>
    <w:rsid w:val="00014D16"/>
    <w:rsid w:val="0002787D"/>
    <w:rsid w:val="000428FD"/>
    <w:rsid w:val="00057362"/>
    <w:rsid w:val="000578AF"/>
    <w:rsid w:val="0006718A"/>
    <w:rsid w:val="00071F6E"/>
    <w:rsid w:val="00081C67"/>
    <w:rsid w:val="00092BFB"/>
    <w:rsid w:val="00094FA3"/>
    <w:rsid w:val="00095AB8"/>
    <w:rsid w:val="000C6E02"/>
    <w:rsid w:val="000D02A5"/>
    <w:rsid w:val="000D2A99"/>
    <w:rsid w:val="000E5726"/>
    <w:rsid w:val="000F0630"/>
    <w:rsid w:val="000F2E00"/>
    <w:rsid w:val="000F2FB1"/>
    <w:rsid w:val="000F460E"/>
    <w:rsid w:val="000F5EEA"/>
    <w:rsid w:val="00103635"/>
    <w:rsid w:val="00105E2C"/>
    <w:rsid w:val="001149FA"/>
    <w:rsid w:val="00117DE7"/>
    <w:rsid w:val="001216A8"/>
    <w:rsid w:val="0013027D"/>
    <w:rsid w:val="00142013"/>
    <w:rsid w:val="00142593"/>
    <w:rsid w:val="00152189"/>
    <w:rsid w:val="00153B91"/>
    <w:rsid w:val="00155F49"/>
    <w:rsid w:val="0015707F"/>
    <w:rsid w:val="00165B46"/>
    <w:rsid w:val="00166467"/>
    <w:rsid w:val="00167973"/>
    <w:rsid w:val="00176D98"/>
    <w:rsid w:val="00180ABE"/>
    <w:rsid w:val="00181F25"/>
    <w:rsid w:val="001825B4"/>
    <w:rsid w:val="001957B8"/>
    <w:rsid w:val="001A299F"/>
    <w:rsid w:val="001A6EA4"/>
    <w:rsid w:val="001B23A1"/>
    <w:rsid w:val="001B300F"/>
    <w:rsid w:val="001C0926"/>
    <w:rsid w:val="001C4E82"/>
    <w:rsid w:val="001D4C37"/>
    <w:rsid w:val="001E37B7"/>
    <w:rsid w:val="00211BD5"/>
    <w:rsid w:val="0022787E"/>
    <w:rsid w:val="00232E07"/>
    <w:rsid w:val="00235192"/>
    <w:rsid w:val="002355D4"/>
    <w:rsid w:val="002502C6"/>
    <w:rsid w:val="00250F4B"/>
    <w:rsid w:val="00254122"/>
    <w:rsid w:val="00254C11"/>
    <w:rsid w:val="00262F2A"/>
    <w:rsid w:val="00271C70"/>
    <w:rsid w:val="002752C2"/>
    <w:rsid w:val="00276F94"/>
    <w:rsid w:val="00297525"/>
    <w:rsid w:val="002A2EBB"/>
    <w:rsid w:val="002B71CF"/>
    <w:rsid w:val="002C6ED5"/>
    <w:rsid w:val="002D69BB"/>
    <w:rsid w:val="002D6BE7"/>
    <w:rsid w:val="002E3390"/>
    <w:rsid w:val="002E4996"/>
    <w:rsid w:val="0030139D"/>
    <w:rsid w:val="00306E77"/>
    <w:rsid w:val="00310846"/>
    <w:rsid w:val="00311207"/>
    <w:rsid w:val="00311D22"/>
    <w:rsid w:val="003208D3"/>
    <w:rsid w:val="00321395"/>
    <w:rsid w:val="00322250"/>
    <w:rsid w:val="00324B57"/>
    <w:rsid w:val="00350EC7"/>
    <w:rsid w:val="00351B40"/>
    <w:rsid w:val="0035408F"/>
    <w:rsid w:val="003557BB"/>
    <w:rsid w:val="0035721D"/>
    <w:rsid w:val="00360DDD"/>
    <w:rsid w:val="00361B94"/>
    <w:rsid w:val="0036471F"/>
    <w:rsid w:val="00372A14"/>
    <w:rsid w:val="003910D7"/>
    <w:rsid w:val="003A1DDD"/>
    <w:rsid w:val="003A2A1C"/>
    <w:rsid w:val="003B29AA"/>
    <w:rsid w:val="003B43CB"/>
    <w:rsid w:val="003C05CC"/>
    <w:rsid w:val="003C7204"/>
    <w:rsid w:val="003C7CFE"/>
    <w:rsid w:val="003D1B91"/>
    <w:rsid w:val="003D1E9A"/>
    <w:rsid w:val="003D71E6"/>
    <w:rsid w:val="003E6DA9"/>
    <w:rsid w:val="003F1C65"/>
    <w:rsid w:val="004013F7"/>
    <w:rsid w:val="00403200"/>
    <w:rsid w:val="0041022E"/>
    <w:rsid w:val="00410C6D"/>
    <w:rsid w:val="00410CD2"/>
    <w:rsid w:val="00421583"/>
    <w:rsid w:val="004271C7"/>
    <w:rsid w:val="00427C24"/>
    <w:rsid w:val="004317B2"/>
    <w:rsid w:val="00432E17"/>
    <w:rsid w:val="004373AF"/>
    <w:rsid w:val="0045157C"/>
    <w:rsid w:val="00454D7B"/>
    <w:rsid w:val="004623F8"/>
    <w:rsid w:val="004632F6"/>
    <w:rsid w:val="00473773"/>
    <w:rsid w:val="00477E34"/>
    <w:rsid w:val="00485385"/>
    <w:rsid w:val="00485414"/>
    <w:rsid w:val="00490056"/>
    <w:rsid w:val="00492090"/>
    <w:rsid w:val="00493CAD"/>
    <w:rsid w:val="0049657A"/>
    <w:rsid w:val="004A0E95"/>
    <w:rsid w:val="004A7A00"/>
    <w:rsid w:val="004B49A5"/>
    <w:rsid w:val="004B73C4"/>
    <w:rsid w:val="004B74E6"/>
    <w:rsid w:val="004B7BDB"/>
    <w:rsid w:val="004C02AB"/>
    <w:rsid w:val="004C0E2C"/>
    <w:rsid w:val="004C4EC6"/>
    <w:rsid w:val="004C5A53"/>
    <w:rsid w:val="004C67EA"/>
    <w:rsid w:val="004D0BD4"/>
    <w:rsid w:val="004D357F"/>
    <w:rsid w:val="004E1454"/>
    <w:rsid w:val="004E653F"/>
    <w:rsid w:val="004E7904"/>
    <w:rsid w:val="004F681B"/>
    <w:rsid w:val="00501102"/>
    <w:rsid w:val="00505D19"/>
    <w:rsid w:val="005070A1"/>
    <w:rsid w:val="0051488C"/>
    <w:rsid w:val="00516ACE"/>
    <w:rsid w:val="00531F25"/>
    <w:rsid w:val="00536D08"/>
    <w:rsid w:val="00544398"/>
    <w:rsid w:val="005468A9"/>
    <w:rsid w:val="0056479C"/>
    <w:rsid w:val="00565495"/>
    <w:rsid w:val="00566083"/>
    <w:rsid w:val="005733DC"/>
    <w:rsid w:val="00576911"/>
    <w:rsid w:val="005778A4"/>
    <w:rsid w:val="00580393"/>
    <w:rsid w:val="00586758"/>
    <w:rsid w:val="005A02EA"/>
    <w:rsid w:val="005A3ADE"/>
    <w:rsid w:val="005A4866"/>
    <w:rsid w:val="005B04FD"/>
    <w:rsid w:val="005B1BB8"/>
    <w:rsid w:val="005B2174"/>
    <w:rsid w:val="005C7EB1"/>
    <w:rsid w:val="005D2115"/>
    <w:rsid w:val="005D4A2F"/>
    <w:rsid w:val="005E6EC3"/>
    <w:rsid w:val="005F510C"/>
    <w:rsid w:val="00602702"/>
    <w:rsid w:val="00603B58"/>
    <w:rsid w:val="0061008E"/>
    <w:rsid w:val="006106D5"/>
    <w:rsid w:val="006110EF"/>
    <w:rsid w:val="00612AAE"/>
    <w:rsid w:val="00621C8C"/>
    <w:rsid w:val="00630E94"/>
    <w:rsid w:val="00633831"/>
    <w:rsid w:val="006415E1"/>
    <w:rsid w:val="00645F9C"/>
    <w:rsid w:val="00650311"/>
    <w:rsid w:val="006512D0"/>
    <w:rsid w:val="00651392"/>
    <w:rsid w:val="00653F89"/>
    <w:rsid w:val="0065499E"/>
    <w:rsid w:val="0066454E"/>
    <w:rsid w:val="00673638"/>
    <w:rsid w:val="0068627D"/>
    <w:rsid w:val="00687DDE"/>
    <w:rsid w:val="00695D43"/>
    <w:rsid w:val="006A2B86"/>
    <w:rsid w:val="006B127D"/>
    <w:rsid w:val="006B6CB2"/>
    <w:rsid w:val="006C0B4A"/>
    <w:rsid w:val="006C0CB7"/>
    <w:rsid w:val="006C4F3C"/>
    <w:rsid w:val="006C5D32"/>
    <w:rsid w:val="006C7B94"/>
    <w:rsid w:val="006D4C04"/>
    <w:rsid w:val="006E4072"/>
    <w:rsid w:val="006E4657"/>
    <w:rsid w:val="006E6745"/>
    <w:rsid w:val="006E6DFF"/>
    <w:rsid w:val="006F1724"/>
    <w:rsid w:val="007003E5"/>
    <w:rsid w:val="00706AC8"/>
    <w:rsid w:val="00707CBB"/>
    <w:rsid w:val="0071016D"/>
    <w:rsid w:val="00711A96"/>
    <w:rsid w:val="00715389"/>
    <w:rsid w:val="00721D8E"/>
    <w:rsid w:val="0073256D"/>
    <w:rsid w:val="007338C5"/>
    <w:rsid w:val="00734871"/>
    <w:rsid w:val="00734B3E"/>
    <w:rsid w:val="007356CF"/>
    <w:rsid w:val="007728E5"/>
    <w:rsid w:val="0077467E"/>
    <w:rsid w:val="00776647"/>
    <w:rsid w:val="00784540"/>
    <w:rsid w:val="00793BD1"/>
    <w:rsid w:val="007A31D4"/>
    <w:rsid w:val="007A5C68"/>
    <w:rsid w:val="007B4D2A"/>
    <w:rsid w:val="007C3774"/>
    <w:rsid w:val="007C573B"/>
    <w:rsid w:val="007C57C2"/>
    <w:rsid w:val="007D07DD"/>
    <w:rsid w:val="007E5906"/>
    <w:rsid w:val="007F712E"/>
    <w:rsid w:val="00807E35"/>
    <w:rsid w:val="00817137"/>
    <w:rsid w:val="008246F9"/>
    <w:rsid w:val="008336DD"/>
    <w:rsid w:val="00840DE7"/>
    <w:rsid w:val="00845119"/>
    <w:rsid w:val="008465E7"/>
    <w:rsid w:val="00854AA0"/>
    <w:rsid w:val="008553DF"/>
    <w:rsid w:val="00863256"/>
    <w:rsid w:val="00871160"/>
    <w:rsid w:val="00877552"/>
    <w:rsid w:val="00880F5D"/>
    <w:rsid w:val="0088278A"/>
    <w:rsid w:val="00883B16"/>
    <w:rsid w:val="00890CA5"/>
    <w:rsid w:val="00893AD4"/>
    <w:rsid w:val="00895F42"/>
    <w:rsid w:val="008975F6"/>
    <w:rsid w:val="008A089E"/>
    <w:rsid w:val="008A1F22"/>
    <w:rsid w:val="008B155C"/>
    <w:rsid w:val="008B49BE"/>
    <w:rsid w:val="008C2822"/>
    <w:rsid w:val="008D0B66"/>
    <w:rsid w:val="008D356D"/>
    <w:rsid w:val="008D7E05"/>
    <w:rsid w:val="008E26FF"/>
    <w:rsid w:val="008E2AFE"/>
    <w:rsid w:val="008E5D6C"/>
    <w:rsid w:val="008E6CBC"/>
    <w:rsid w:val="00906F87"/>
    <w:rsid w:val="00921B1E"/>
    <w:rsid w:val="009230AE"/>
    <w:rsid w:val="00930F06"/>
    <w:rsid w:val="009344C5"/>
    <w:rsid w:val="009359DA"/>
    <w:rsid w:val="00936B8C"/>
    <w:rsid w:val="00945534"/>
    <w:rsid w:val="00945A7F"/>
    <w:rsid w:val="00952702"/>
    <w:rsid w:val="00953838"/>
    <w:rsid w:val="00953A76"/>
    <w:rsid w:val="00962AAF"/>
    <w:rsid w:val="009711B7"/>
    <w:rsid w:val="0098536D"/>
    <w:rsid w:val="009A1124"/>
    <w:rsid w:val="009A1CA7"/>
    <w:rsid w:val="009A6554"/>
    <w:rsid w:val="009B1282"/>
    <w:rsid w:val="009B351B"/>
    <w:rsid w:val="009C549A"/>
    <w:rsid w:val="009D114B"/>
    <w:rsid w:val="009D50A5"/>
    <w:rsid w:val="009D628C"/>
    <w:rsid w:val="009D6900"/>
    <w:rsid w:val="009E5961"/>
    <w:rsid w:val="009F7111"/>
    <w:rsid w:val="00A00BE3"/>
    <w:rsid w:val="00A016AE"/>
    <w:rsid w:val="00A02B84"/>
    <w:rsid w:val="00A02F0D"/>
    <w:rsid w:val="00A133EC"/>
    <w:rsid w:val="00A135AA"/>
    <w:rsid w:val="00A176E3"/>
    <w:rsid w:val="00A4012D"/>
    <w:rsid w:val="00A50E3A"/>
    <w:rsid w:val="00A54435"/>
    <w:rsid w:val="00A61DB9"/>
    <w:rsid w:val="00A76CD3"/>
    <w:rsid w:val="00A86E94"/>
    <w:rsid w:val="00A972AC"/>
    <w:rsid w:val="00AA5A5B"/>
    <w:rsid w:val="00AD05C9"/>
    <w:rsid w:val="00AD328C"/>
    <w:rsid w:val="00AD3B45"/>
    <w:rsid w:val="00AD4BF1"/>
    <w:rsid w:val="00AD5ED0"/>
    <w:rsid w:val="00AD761C"/>
    <w:rsid w:val="00AE7670"/>
    <w:rsid w:val="00AE7EC6"/>
    <w:rsid w:val="00AF172B"/>
    <w:rsid w:val="00AF7CA4"/>
    <w:rsid w:val="00B007C3"/>
    <w:rsid w:val="00B009E5"/>
    <w:rsid w:val="00B06BAD"/>
    <w:rsid w:val="00B1787B"/>
    <w:rsid w:val="00B17DE9"/>
    <w:rsid w:val="00B211A0"/>
    <w:rsid w:val="00B22A20"/>
    <w:rsid w:val="00B27217"/>
    <w:rsid w:val="00B34DBF"/>
    <w:rsid w:val="00B55059"/>
    <w:rsid w:val="00B56D69"/>
    <w:rsid w:val="00B62BAE"/>
    <w:rsid w:val="00B62E2B"/>
    <w:rsid w:val="00B71803"/>
    <w:rsid w:val="00B72E5B"/>
    <w:rsid w:val="00BA4772"/>
    <w:rsid w:val="00BB0386"/>
    <w:rsid w:val="00BB2B29"/>
    <w:rsid w:val="00BB3262"/>
    <w:rsid w:val="00BB5B5E"/>
    <w:rsid w:val="00BC2C61"/>
    <w:rsid w:val="00BD2D42"/>
    <w:rsid w:val="00BE1412"/>
    <w:rsid w:val="00BE242D"/>
    <w:rsid w:val="00C0192E"/>
    <w:rsid w:val="00C02FD1"/>
    <w:rsid w:val="00C202D2"/>
    <w:rsid w:val="00C22AA5"/>
    <w:rsid w:val="00C3265C"/>
    <w:rsid w:val="00C3599B"/>
    <w:rsid w:val="00C605C9"/>
    <w:rsid w:val="00C70947"/>
    <w:rsid w:val="00C75970"/>
    <w:rsid w:val="00C90074"/>
    <w:rsid w:val="00C95D28"/>
    <w:rsid w:val="00CA29D0"/>
    <w:rsid w:val="00CA2BBB"/>
    <w:rsid w:val="00CA5226"/>
    <w:rsid w:val="00CB06A4"/>
    <w:rsid w:val="00CB13FB"/>
    <w:rsid w:val="00CB58D4"/>
    <w:rsid w:val="00CE0170"/>
    <w:rsid w:val="00CE36D4"/>
    <w:rsid w:val="00CF05A5"/>
    <w:rsid w:val="00D02315"/>
    <w:rsid w:val="00D0622E"/>
    <w:rsid w:val="00D13F72"/>
    <w:rsid w:val="00D17E27"/>
    <w:rsid w:val="00D230F5"/>
    <w:rsid w:val="00D24D33"/>
    <w:rsid w:val="00D33CB7"/>
    <w:rsid w:val="00D358E6"/>
    <w:rsid w:val="00D375B5"/>
    <w:rsid w:val="00D46B3C"/>
    <w:rsid w:val="00D57237"/>
    <w:rsid w:val="00D704D0"/>
    <w:rsid w:val="00D71206"/>
    <w:rsid w:val="00D71C34"/>
    <w:rsid w:val="00D81472"/>
    <w:rsid w:val="00D84BDC"/>
    <w:rsid w:val="00D8684A"/>
    <w:rsid w:val="00D92EEA"/>
    <w:rsid w:val="00DA198A"/>
    <w:rsid w:val="00DB21E8"/>
    <w:rsid w:val="00DC0E10"/>
    <w:rsid w:val="00DD581E"/>
    <w:rsid w:val="00DE27AE"/>
    <w:rsid w:val="00E00640"/>
    <w:rsid w:val="00E00BB2"/>
    <w:rsid w:val="00E02812"/>
    <w:rsid w:val="00E04780"/>
    <w:rsid w:val="00E0792D"/>
    <w:rsid w:val="00E17668"/>
    <w:rsid w:val="00E20A2D"/>
    <w:rsid w:val="00E20C8C"/>
    <w:rsid w:val="00E244C1"/>
    <w:rsid w:val="00E34287"/>
    <w:rsid w:val="00E36D8C"/>
    <w:rsid w:val="00E378E4"/>
    <w:rsid w:val="00E42A1C"/>
    <w:rsid w:val="00E70B0D"/>
    <w:rsid w:val="00E73BEF"/>
    <w:rsid w:val="00E74BAD"/>
    <w:rsid w:val="00E77180"/>
    <w:rsid w:val="00E821A5"/>
    <w:rsid w:val="00E83439"/>
    <w:rsid w:val="00E960EA"/>
    <w:rsid w:val="00E96940"/>
    <w:rsid w:val="00EA71E0"/>
    <w:rsid w:val="00EC03E2"/>
    <w:rsid w:val="00EC387C"/>
    <w:rsid w:val="00EC6CC2"/>
    <w:rsid w:val="00EF4CDD"/>
    <w:rsid w:val="00EF6EA3"/>
    <w:rsid w:val="00F0014F"/>
    <w:rsid w:val="00F175A3"/>
    <w:rsid w:val="00F20093"/>
    <w:rsid w:val="00F41FA4"/>
    <w:rsid w:val="00F54773"/>
    <w:rsid w:val="00F603DA"/>
    <w:rsid w:val="00F60A0D"/>
    <w:rsid w:val="00F627C7"/>
    <w:rsid w:val="00F63F1C"/>
    <w:rsid w:val="00F66C45"/>
    <w:rsid w:val="00F66D2D"/>
    <w:rsid w:val="00F71195"/>
    <w:rsid w:val="00FA346D"/>
    <w:rsid w:val="00FB27F0"/>
    <w:rsid w:val="00FB2C05"/>
    <w:rsid w:val="00FB3A7E"/>
    <w:rsid w:val="00FC7951"/>
    <w:rsid w:val="00FD25C8"/>
    <w:rsid w:val="00FD3A6C"/>
    <w:rsid w:val="00FD421C"/>
    <w:rsid w:val="00FF50FE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 [4]" strokecolor="none [1]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</o:regrouptable>
    </o:shapelayout>
  </w:shapeDefaults>
  <w:decimalSymbol w:val=","/>
  <w:listSeparator w:val=";"/>
  <w14:docId w14:val="502B9A3A"/>
  <w15:docId w15:val="{6F3E4F55-03AB-4EAF-862F-F345635C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B27F0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F63F1C"/>
    <w:pPr>
      <w:keepNext/>
      <w:numPr>
        <w:numId w:val="1"/>
      </w:numPr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F63F1C"/>
  </w:style>
  <w:style w:type="character" w:customStyle="1" w:styleId="1">
    <w:name w:val="Προεπιλεγμένη γραμματοσειρά1"/>
    <w:rsid w:val="00F63F1C"/>
  </w:style>
  <w:style w:type="character" w:customStyle="1" w:styleId="TEXTF2-10">
    <w:name w:val="TEXT F2 - 10"/>
    <w:basedOn w:val="1"/>
    <w:uiPriority w:val="99"/>
    <w:rsid w:val="00F63F1C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F63F1C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F63F1C"/>
    <w:pPr>
      <w:spacing w:after="120"/>
    </w:pPr>
  </w:style>
  <w:style w:type="paragraph" w:customStyle="1" w:styleId="Heading">
    <w:name w:val="Heading"/>
    <w:basedOn w:val="Normal"/>
    <w:next w:val="BodyText"/>
    <w:rsid w:val="00F63F1C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F63F1C"/>
    <w:rPr>
      <w:rFonts w:cs="Tahoma"/>
    </w:rPr>
  </w:style>
  <w:style w:type="paragraph" w:styleId="Header">
    <w:name w:val="header"/>
    <w:basedOn w:val="Normal"/>
    <w:link w:val="HeaderChar"/>
    <w:uiPriority w:val="99"/>
    <w:rsid w:val="00F63F1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63F1C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63F1C"/>
    <w:pPr>
      <w:suppressLineNumbers/>
    </w:pPr>
  </w:style>
  <w:style w:type="paragraph" w:customStyle="1" w:styleId="TableHeading">
    <w:name w:val="Table Heading"/>
    <w:basedOn w:val="TableContents"/>
    <w:rsid w:val="00F63F1C"/>
    <w:pPr>
      <w:jc w:val="center"/>
    </w:pPr>
    <w:rPr>
      <w:b/>
      <w:bCs/>
    </w:rPr>
  </w:style>
  <w:style w:type="paragraph" w:styleId="Caption">
    <w:name w:val="caption"/>
    <w:basedOn w:val="Normal"/>
    <w:qFormat/>
    <w:rsid w:val="00F63F1C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F63F1C"/>
  </w:style>
  <w:style w:type="paragraph" w:customStyle="1" w:styleId="Index">
    <w:name w:val="Index"/>
    <w:basedOn w:val="Normal"/>
    <w:rsid w:val="00F63F1C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F63F1C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F63F1C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F63F1C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F63F1C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F63F1C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F63F1C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styleId="ListParagraph">
    <w:name w:val="List Paragraph"/>
    <w:basedOn w:val="Normal"/>
    <w:uiPriority w:val="34"/>
    <w:qFormat/>
    <w:rsid w:val="002502C6"/>
    <w:pPr>
      <w:ind w:left="720"/>
      <w:contextualSpacing/>
    </w:pPr>
  </w:style>
  <w:style w:type="paragraph" w:customStyle="1" w:styleId="titlosaskiseon">
    <w:name w:val="titlos askiseon"/>
    <w:basedOn w:val="NormalParagraphStyle"/>
    <w:uiPriority w:val="99"/>
    <w:rsid w:val="00880F5D"/>
    <w:rPr>
      <w:rFonts w:ascii="ArtFuturMEw" w:hAnsi="ArtFuturMEw" w:cs="ArtFuturMEw"/>
      <w:b/>
      <w:bCs/>
      <w:caps/>
      <w:spacing w:val="10"/>
      <w:sz w:val="32"/>
      <w:szCs w:val="32"/>
    </w:rPr>
  </w:style>
  <w:style w:type="paragraph" w:customStyle="1" w:styleId="VOCABULARYTEXT">
    <w:name w:val="VOCABULARY TEXT"/>
    <w:basedOn w:val="Normal"/>
    <w:uiPriority w:val="99"/>
    <w:rsid w:val="00E17668"/>
    <w:pPr>
      <w:tabs>
        <w:tab w:val="left" w:pos="283"/>
      </w:tabs>
      <w:autoSpaceDE w:val="0"/>
      <w:autoSpaceDN w:val="0"/>
      <w:adjustRightInd w:val="0"/>
      <w:spacing w:before="57" w:line="280" w:lineRule="atLeast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Rubrics">
    <w:name w:val="Rubrics"/>
    <w:basedOn w:val="Noparagraphstyle"/>
    <w:uiPriority w:val="99"/>
    <w:rsid w:val="00485414"/>
    <w:pPr>
      <w:autoSpaceDN w:val="0"/>
      <w:adjustRightInd w:val="0"/>
      <w:spacing w:line="260" w:lineRule="atLeast"/>
      <w:ind w:left="227" w:hanging="227"/>
      <w:textAlignment w:val="baseline"/>
    </w:pPr>
    <w:rPr>
      <w:rFonts w:ascii="Stag Light" w:hAnsi="Stag Light" w:cs="Stag Light"/>
      <w:spacing w:val="6"/>
      <w:sz w:val="21"/>
      <w:szCs w:val="21"/>
      <w:lang w:val="en-GB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28C65-ABF1-449B-9D6E-B3CBBF4BC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972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The English Hub 1A_Test 1</vt:lpstr>
      <vt:lpstr>Full Blast 2 Tests</vt:lpstr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1B_Test8</dc:title>
  <dc:creator>H.Q.Mitchell; Marileni Malkogianni</dc:creator>
  <cp:lastModifiedBy>MMPublications</cp:lastModifiedBy>
  <cp:revision>11</cp:revision>
  <cp:lastPrinted>2013-02-20T09:06:00Z</cp:lastPrinted>
  <dcterms:created xsi:type="dcterms:W3CDTF">2013-02-20T15:08:00Z</dcterms:created>
  <dcterms:modified xsi:type="dcterms:W3CDTF">2017-06-12T08:28:00Z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